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2B0" w:rsidRPr="00E04D54" w:rsidRDefault="00E04D54" w:rsidP="00E04D54">
      <w:pPr>
        <w:pageBreakBefore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1F42B0" w:rsidRPr="00310AF5" w:rsidRDefault="001F42B0" w:rsidP="00310AF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AF5">
        <w:rPr>
          <w:rFonts w:ascii="Times New Roman" w:eastAsia="Times New Roman" w:hAnsi="Times New Roman" w:cs="Times New Roman"/>
          <w:sz w:val="24"/>
          <w:szCs w:val="24"/>
        </w:rPr>
        <w:t xml:space="preserve">Нормативно-правовой и документальной базой программы  внеурочной деятельности по формированию культуры здоровья </w:t>
      </w:r>
      <w:proofErr w:type="gramStart"/>
      <w:r w:rsidRPr="00310AF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310AF5">
        <w:rPr>
          <w:rFonts w:ascii="Times New Roman" w:eastAsia="Times New Roman" w:hAnsi="Times New Roman" w:cs="Times New Roman"/>
          <w:sz w:val="24"/>
          <w:szCs w:val="24"/>
        </w:rPr>
        <w:t xml:space="preserve"> на ступени начального общего образования являются:</w:t>
      </w:r>
    </w:p>
    <w:p w:rsidR="00147613" w:rsidRPr="00310AF5" w:rsidRDefault="001F42B0" w:rsidP="00310AF5">
      <w:pPr>
        <w:pStyle w:val="a4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AF5">
        <w:rPr>
          <w:rFonts w:ascii="Times New Roman" w:eastAsia="Times New Roman" w:hAnsi="Times New Roman" w:cs="Times New Roman"/>
          <w:sz w:val="24"/>
          <w:szCs w:val="24"/>
        </w:rPr>
        <w:t>Закон Российской Федерации «Об образовании»;</w:t>
      </w:r>
    </w:p>
    <w:p w:rsidR="00147613" w:rsidRPr="00310AF5" w:rsidRDefault="001F42B0" w:rsidP="00310AF5">
      <w:pPr>
        <w:pStyle w:val="a4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AF5">
        <w:rPr>
          <w:rFonts w:ascii="Times New Roman" w:eastAsia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образования;</w:t>
      </w:r>
    </w:p>
    <w:p w:rsidR="001F42B0" w:rsidRPr="00310AF5" w:rsidRDefault="001F42B0" w:rsidP="00310AF5">
      <w:pPr>
        <w:pStyle w:val="a4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Санитарно-эпидемиологические правила и нормативы СанПиН 2.4.2.2821-10 "Санитарно-эпидемиологические требования к условиям и организации обучения в общеобразовательных учреждениях".</w:t>
      </w:r>
    </w:p>
    <w:p w:rsidR="007D56D0" w:rsidRPr="00310AF5" w:rsidRDefault="007D56D0" w:rsidP="00E04D54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AF5">
        <w:rPr>
          <w:rFonts w:ascii="Times New Roman" w:eastAsia="Times New Roman" w:hAnsi="Times New Roman" w:cs="Times New Roman"/>
          <w:sz w:val="24"/>
          <w:szCs w:val="24"/>
        </w:rPr>
        <w:t>Программа внеурочной деятельности по спортивно-оздоровительному направлению  «</w:t>
      </w:r>
      <w:proofErr w:type="spellStart"/>
      <w:r w:rsidRPr="00310AF5">
        <w:rPr>
          <w:rFonts w:ascii="Times New Roman" w:eastAsia="Times New Roman" w:hAnsi="Times New Roman" w:cs="Times New Roman"/>
          <w:sz w:val="24"/>
          <w:szCs w:val="24"/>
        </w:rPr>
        <w:t>Здоровейка</w:t>
      </w:r>
      <w:proofErr w:type="spellEnd"/>
      <w:r w:rsidRPr="00310AF5">
        <w:rPr>
          <w:rFonts w:ascii="Times New Roman" w:eastAsia="Times New Roman" w:hAnsi="Times New Roman" w:cs="Times New Roman"/>
          <w:sz w:val="24"/>
          <w:szCs w:val="24"/>
        </w:rPr>
        <w:t xml:space="preserve">» предназначен для обучающихся 1-4 классов, с учётом реализации её учителями начальных классов,  занимающихся вопросами обучения здоровому образу жизни с детьми в возрасте от 6 до 11 лет. </w:t>
      </w:r>
      <w:proofErr w:type="gramStart"/>
      <w:r w:rsidRPr="00310AF5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составлена в соответствии с возрастными особенностями обучающихся и рассчитана на проведение  1 часа в неделю:        1 класс — </w:t>
      </w:r>
      <w:r w:rsidR="000C6DB6">
        <w:rPr>
          <w:rFonts w:ascii="Times New Roman" w:eastAsia="Times New Roman" w:hAnsi="Times New Roman" w:cs="Times New Roman"/>
          <w:sz w:val="24"/>
          <w:szCs w:val="24"/>
        </w:rPr>
        <w:t>16</w:t>
      </w:r>
      <w:r w:rsidR="009140F0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Pr="00310AF5">
        <w:rPr>
          <w:rFonts w:ascii="Times New Roman" w:eastAsia="Times New Roman" w:hAnsi="Times New Roman" w:cs="Times New Roman"/>
          <w:sz w:val="24"/>
          <w:szCs w:val="24"/>
        </w:rPr>
        <w:t xml:space="preserve"> в год, 2-</w:t>
      </w:r>
      <w:r w:rsidR="009140F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10AF5">
        <w:rPr>
          <w:rFonts w:ascii="Times New Roman" w:eastAsia="Times New Roman" w:hAnsi="Times New Roman" w:cs="Times New Roman"/>
          <w:sz w:val="24"/>
          <w:szCs w:val="24"/>
        </w:rPr>
        <w:t xml:space="preserve"> классы -34 часа в год.</w:t>
      </w:r>
      <w:proofErr w:type="gramEnd"/>
      <w:r w:rsidRPr="00310AF5">
        <w:rPr>
          <w:rFonts w:ascii="Times New Roman" w:eastAsia="Times New Roman" w:hAnsi="Times New Roman" w:cs="Times New Roman"/>
          <w:sz w:val="24"/>
          <w:szCs w:val="24"/>
        </w:rPr>
        <w:t xml:space="preserve"> Программа  построена на основании современных научных представлений о физиологическом, психологическом развитии ребенка этого возраста, раскрывает особенности соматического, психологического и социального  здоровья.</w:t>
      </w:r>
    </w:p>
    <w:p w:rsidR="001F42B0" w:rsidRPr="00310AF5" w:rsidRDefault="001F42B0" w:rsidP="00E04D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AF5">
        <w:rPr>
          <w:rFonts w:ascii="Times New Roman" w:hAnsi="Times New Roman" w:cs="Times New Roman"/>
          <w:b/>
          <w:sz w:val="24"/>
          <w:szCs w:val="24"/>
        </w:rPr>
        <w:t xml:space="preserve">Цели и задачи </w:t>
      </w:r>
    </w:p>
    <w:p w:rsidR="001F42B0" w:rsidRPr="00310AF5" w:rsidRDefault="001F42B0" w:rsidP="00310AF5">
      <w:pPr>
        <w:suppressAutoHyphens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Программа внеурочной деятельности по спортивно-оздоровительному направлению «</w:t>
      </w:r>
      <w:proofErr w:type="spellStart"/>
      <w:r w:rsidRPr="00310AF5">
        <w:rPr>
          <w:rFonts w:ascii="Times New Roman" w:hAnsi="Times New Roman" w:cs="Times New Roman"/>
          <w:sz w:val="24"/>
          <w:szCs w:val="24"/>
        </w:rPr>
        <w:t>Здоровейка</w:t>
      </w:r>
      <w:proofErr w:type="spellEnd"/>
      <w:r w:rsidRPr="00310AF5">
        <w:rPr>
          <w:rFonts w:ascii="Times New Roman" w:hAnsi="Times New Roman" w:cs="Times New Roman"/>
          <w:sz w:val="24"/>
          <w:szCs w:val="24"/>
        </w:rPr>
        <w:t xml:space="preserve">» носит  образовательно-воспитательный характер и направлена на осуществление следующих </w:t>
      </w:r>
      <w:r w:rsidRPr="00310AF5">
        <w:rPr>
          <w:rFonts w:ascii="Times New Roman" w:hAnsi="Times New Roman" w:cs="Times New Roman"/>
          <w:b/>
          <w:sz w:val="24"/>
          <w:szCs w:val="24"/>
        </w:rPr>
        <w:t>целей</w:t>
      </w:r>
      <w:r w:rsidRPr="00310AF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5977" w:rsidRPr="00310AF5" w:rsidRDefault="001F42B0" w:rsidP="00310AF5">
      <w:pPr>
        <w:pStyle w:val="a4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 xml:space="preserve">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 </w:t>
      </w:r>
    </w:p>
    <w:p w:rsidR="00F35977" w:rsidRPr="00310AF5" w:rsidRDefault="001F42B0" w:rsidP="00310AF5">
      <w:pPr>
        <w:pStyle w:val="a4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 xml:space="preserve">развивать навыки самооценки и самоконтроля в отношении собственного здоровья; </w:t>
      </w:r>
    </w:p>
    <w:p w:rsidR="001F42B0" w:rsidRPr="00310AF5" w:rsidRDefault="001F42B0" w:rsidP="00310AF5">
      <w:pPr>
        <w:pStyle w:val="a4"/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обучать способам и приемам сохранения и укрепления собственного здоровья.</w:t>
      </w:r>
    </w:p>
    <w:p w:rsidR="001F42B0" w:rsidRPr="00310AF5" w:rsidRDefault="001F42B0" w:rsidP="00310AF5">
      <w:pPr>
        <w:suppressAutoHyphens/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310AF5">
        <w:rPr>
          <w:rFonts w:ascii="Times New Roman" w:hAnsi="Times New Roman" w:cs="Times New Roman"/>
          <w:bCs/>
          <w:sz w:val="24"/>
          <w:szCs w:val="24"/>
        </w:rPr>
        <w:t xml:space="preserve">Цели конкретизированы следующими </w:t>
      </w:r>
      <w:r w:rsidRPr="00310AF5">
        <w:rPr>
          <w:rFonts w:ascii="Times New Roman" w:hAnsi="Times New Roman" w:cs="Times New Roman"/>
          <w:b/>
          <w:bCs/>
          <w:sz w:val="24"/>
          <w:szCs w:val="24"/>
        </w:rPr>
        <w:t>задачами</w:t>
      </w:r>
      <w:r w:rsidRPr="00310AF5">
        <w:rPr>
          <w:rFonts w:ascii="Times New Roman" w:hAnsi="Times New Roman" w:cs="Times New Roman"/>
          <w:b/>
          <w:sz w:val="24"/>
          <w:szCs w:val="24"/>
        </w:rPr>
        <w:t>:</w:t>
      </w:r>
    </w:p>
    <w:p w:rsidR="001F42B0" w:rsidRPr="00310AF5" w:rsidRDefault="001F42B0" w:rsidP="00310AF5">
      <w:pPr>
        <w:numPr>
          <w:ilvl w:val="0"/>
          <w:numId w:val="6"/>
        </w:numPr>
        <w:suppressAutoHyphens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10AF5">
        <w:rPr>
          <w:rFonts w:ascii="Times New Roman" w:hAnsi="Times New Roman" w:cs="Times New Roman"/>
          <w:b/>
          <w:i/>
          <w:sz w:val="24"/>
          <w:szCs w:val="24"/>
        </w:rPr>
        <w:t>Формирование:</w:t>
      </w:r>
    </w:p>
    <w:p w:rsidR="00F35977" w:rsidRPr="00310AF5" w:rsidRDefault="001F42B0" w:rsidP="00310AF5">
      <w:pPr>
        <w:pStyle w:val="a4"/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AF5">
        <w:rPr>
          <w:rFonts w:ascii="Times New Roman" w:hAnsi="Times New Roman" w:cs="Times New Roman"/>
          <w:sz w:val="24"/>
          <w:szCs w:val="24"/>
        </w:rPr>
        <w:t xml:space="preserve">представлений о: факторах, оказывающих влияющих на здоровье; правильном (здоровом) питании и его режиме; полезных продуктах; рациональной организации режима дня, учёбы и отдыха; двигательной активности; причинах возникновения зависимостей от табака, алкоголя и других </w:t>
      </w:r>
      <w:proofErr w:type="spellStart"/>
      <w:r w:rsidRPr="00310AF5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310AF5">
        <w:rPr>
          <w:rFonts w:ascii="Times New Roman" w:hAnsi="Times New Roman" w:cs="Times New Roman"/>
          <w:sz w:val="24"/>
          <w:szCs w:val="24"/>
        </w:rPr>
        <w:t xml:space="preserve"> веществ, их пагубном влиянии на здоровье; основных компонентах культуры здоровья и здорового образа жизни; влиянии эмоционального состояния на здоровье и общее благополучие; </w:t>
      </w:r>
      <w:proofErr w:type="gramEnd"/>
    </w:p>
    <w:p w:rsidR="00F35977" w:rsidRPr="00310AF5" w:rsidRDefault="001F42B0" w:rsidP="00310AF5">
      <w:pPr>
        <w:pStyle w:val="a4"/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 xml:space="preserve">навыков конструктивного общения; </w:t>
      </w:r>
    </w:p>
    <w:p w:rsidR="001F42B0" w:rsidRPr="00310AF5" w:rsidRDefault="001F42B0" w:rsidP="00310AF5">
      <w:pPr>
        <w:pStyle w:val="a4"/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потребности безбоязненно обращаться к врачу по вопросам состояния здоровья, в том числе связанным с особенностями роста и развития;</w:t>
      </w:r>
    </w:p>
    <w:p w:rsidR="001F42B0" w:rsidRPr="00310AF5" w:rsidRDefault="001F42B0" w:rsidP="00310AF5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0AF5">
        <w:rPr>
          <w:rFonts w:ascii="Times New Roman" w:hAnsi="Times New Roman" w:cs="Times New Roman"/>
          <w:b/>
          <w:i/>
          <w:sz w:val="24"/>
          <w:szCs w:val="24"/>
        </w:rPr>
        <w:t xml:space="preserve">Обучение: </w:t>
      </w:r>
    </w:p>
    <w:p w:rsidR="00F35977" w:rsidRPr="00310AF5" w:rsidRDefault="001F42B0" w:rsidP="00310AF5">
      <w:pPr>
        <w:pStyle w:val="a4"/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осознанному  выбору модели  поведения, позволяющей сохранять и укреплять здоровье;</w:t>
      </w:r>
    </w:p>
    <w:p w:rsidR="00F35977" w:rsidRPr="00310AF5" w:rsidRDefault="001F42B0" w:rsidP="00310AF5">
      <w:pPr>
        <w:pStyle w:val="a4"/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eastAsia="Times New Roman" w:hAnsi="Times New Roman" w:cs="Times New Roman"/>
          <w:sz w:val="24"/>
          <w:szCs w:val="24"/>
        </w:rPr>
        <w:t>правилам личной гигиены, готовности самостоятельно поддерживать своё здоровье;</w:t>
      </w:r>
    </w:p>
    <w:p w:rsidR="00F35977" w:rsidRPr="00310AF5" w:rsidRDefault="001F42B0" w:rsidP="00310AF5">
      <w:pPr>
        <w:pStyle w:val="a4"/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eastAsia="Times New Roman" w:hAnsi="Times New Roman" w:cs="Times New Roman"/>
          <w:sz w:val="24"/>
          <w:szCs w:val="24"/>
        </w:rPr>
        <w:t>элементарным навыкам эмоциональной разгрузки (релаксации);</w:t>
      </w:r>
    </w:p>
    <w:p w:rsidR="00731AC3" w:rsidRPr="00E04D54" w:rsidRDefault="001F42B0" w:rsidP="00E04D54">
      <w:pPr>
        <w:pStyle w:val="a4"/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eastAsia="Times New Roman" w:hAnsi="Times New Roman" w:cs="Times New Roman"/>
          <w:sz w:val="24"/>
          <w:szCs w:val="24"/>
        </w:rPr>
        <w:t>упражнениям сохранения зрения.</w:t>
      </w:r>
    </w:p>
    <w:p w:rsidR="00731AC3" w:rsidRPr="00310AF5" w:rsidRDefault="00731AC3" w:rsidP="00310AF5">
      <w:pPr>
        <w:spacing w:after="0"/>
        <w:ind w:left="6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C3" w:rsidRPr="00310AF5" w:rsidRDefault="00731AC3" w:rsidP="00310AF5">
      <w:pPr>
        <w:spacing w:after="0"/>
        <w:ind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Программа внеурочной деятельности по спортивно-оздоровительному направлению   «</w:t>
      </w:r>
      <w:proofErr w:type="spellStart"/>
      <w:r w:rsidRPr="00310AF5">
        <w:rPr>
          <w:rFonts w:ascii="Times New Roman" w:hAnsi="Times New Roman" w:cs="Times New Roman"/>
          <w:sz w:val="24"/>
          <w:szCs w:val="24"/>
        </w:rPr>
        <w:t>Здоровейка</w:t>
      </w:r>
      <w:proofErr w:type="spellEnd"/>
      <w:r w:rsidRPr="00310AF5">
        <w:rPr>
          <w:rFonts w:ascii="Times New Roman" w:hAnsi="Times New Roman" w:cs="Times New Roman"/>
          <w:sz w:val="24"/>
          <w:szCs w:val="24"/>
        </w:rPr>
        <w:t xml:space="preserve">» предназначена для обучающихся 1-4 классов. Именно принадлежность к внеурочной деятельности определяет режим проведения, а именно все занятия по внеурочной деятельности проводятся после всех уроков основного расписания, продолжительность соответствует рекомендациям </w:t>
      </w:r>
      <w:r w:rsidRPr="00310AF5">
        <w:rPr>
          <w:rFonts w:ascii="Times New Roman" w:eastAsia="Times New Roman" w:hAnsi="Times New Roman" w:cs="Times New Roman"/>
          <w:sz w:val="24"/>
          <w:szCs w:val="24"/>
        </w:rPr>
        <w:t>СанПиН, т. е. 45 минут.</w:t>
      </w:r>
    </w:p>
    <w:p w:rsidR="00731AC3" w:rsidRPr="00310AF5" w:rsidRDefault="00731AC3" w:rsidP="00310AF5">
      <w:pPr>
        <w:spacing w:after="0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Занятия проводятся в учебном кабинете, закрепленном за классом, приветствуется проведение занятий в специально оборудованном учебном кабинете. </w:t>
      </w:r>
      <w:proofErr w:type="spellStart"/>
      <w:r w:rsidRPr="00310AF5"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 w:rsidRPr="00310AF5">
        <w:rPr>
          <w:rFonts w:ascii="Times New Roman" w:hAnsi="Times New Roman" w:cs="Times New Roman"/>
          <w:sz w:val="24"/>
          <w:szCs w:val="24"/>
        </w:rPr>
        <w:t xml:space="preserve"> организация образовательного процесса предполагает  использование форм и методов обучения, адекватных возрастным возможностям младшего школьника</w:t>
      </w:r>
    </w:p>
    <w:p w:rsidR="00B80688" w:rsidRPr="00310AF5" w:rsidRDefault="00B80688" w:rsidP="00AC2984">
      <w:pPr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AF5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программы </w:t>
      </w:r>
    </w:p>
    <w:p w:rsidR="00B80688" w:rsidRPr="00310AF5" w:rsidRDefault="00B80688" w:rsidP="00310AF5">
      <w:pPr>
        <w:spacing w:after="0"/>
        <w:ind w:left="66" w:firstLine="8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AF5">
        <w:rPr>
          <w:rFonts w:ascii="Times New Roman" w:hAnsi="Times New Roman" w:cs="Times New Roman"/>
          <w:sz w:val="24"/>
          <w:szCs w:val="24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 w:rsidRPr="00310AF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10AF5">
        <w:rPr>
          <w:rFonts w:ascii="Times New Roman" w:hAnsi="Times New Roman" w:cs="Times New Roman"/>
          <w:sz w:val="24"/>
          <w:szCs w:val="24"/>
        </w:rPr>
        <w:t>у обучающихся формируются познавательные, личностные, регулятивные, коммуникативные универсальные учебные действия.</w:t>
      </w:r>
      <w:proofErr w:type="gramEnd"/>
    </w:p>
    <w:p w:rsidR="00B80688" w:rsidRPr="00310AF5" w:rsidRDefault="00B80688" w:rsidP="00310AF5">
      <w:pPr>
        <w:spacing w:after="0"/>
        <w:ind w:left="66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B80688" w:rsidRPr="00310AF5" w:rsidRDefault="00B80688" w:rsidP="00310AF5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 xml:space="preserve">личностные результаты —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 </w:t>
      </w:r>
    </w:p>
    <w:p w:rsidR="00B80688" w:rsidRPr="00310AF5" w:rsidRDefault="00B80688" w:rsidP="00310AF5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0AF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310AF5">
        <w:rPr>
          <w:rFonts w:ascii="Times New Roman" w:hAnsi="Times New Roman" w:cs="Times New Roman"/>
          <w:sz w:val="24"/>
          <w:szCs w:val="24"/>
        </w:rPr>
        <w:t xml:space="preserve"> результаты — освоенные </w:t>
      </w:r>
      <w:proofErr w:type="gramStart"/>
      <w:r w:rsidRPr="00310AF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10AF5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(познавательные, регулятивные и коммуникативные);</w:t>
      </w:r>
    </w:p>
    <w:p w:rsidR="00B80688" w:rsidRPr="00310AF5" w:rsidRDefault="00B80688" w:rsidP="00310AF5">
      <w:pPr>
        <w:numPr>
          <w:ilvl w:val="0"/>
          <w:numId w:val="18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AF5">
        <w:rPr>
          <w:rFonts w:ascii="Times New Roman" w:hAnsi="Times New Roman" w:cs="Times New Roman"/>
          <w:sz w:val="24"/>
          <w:szCs w:val="24"/>
        </w:rPr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B80688" w:rsidRPr="00310AF5" w:rsidRDefault="00B80688" w:rsidP="00310AF5">
      <w:pPr>
        <w:spacing w:after="0"/>
        <w:ind w:left="66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Личностными результатами программы внеурочной деятельности по спортивно-оздоровительному направлению «</w:t>
      </w:r>
      <w:proofErr w:type="spellStart"/>
      <w:r w:rsidRPr="00310AF5">
        <w:rPr>
          <w:rFonts w:ascii="Times New Roman" w:eastAsia="Times New Roman" w:hAnsi="Times New Roman" w:cs="Times New Roman"/>
          <w:sz w:val="24"/>
          <w:szCs w:val="24"/>
        </w:rPr>
        <w:t>Здоровейка</w:t>
      </w:r>
      <w:proofErr w:type="spellEnd"/>
      <w:r w:rsidRPr="00310AF5">
        <w:rPr>
          <w:rFonts w:ascii="Times New Roman" w:hAnsi="Times New Roman" w:cs="Times New Roman"/>
          <w:sz w:val="24"/>
          <w:szCs w:val="24"/>
        </w:rPr>
        <w:t xml:space="preserve">» </w:t>
      </w:r>
      <w:r w:rsidRPr="00310A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0AF5">
        <w:rPr>
          <w:rFonts w:ascii="Times New Roman" w:hAnsi="Times New Roman" w:cs="Times New Roman"/>
          <w:sz w:val="24"/>
          <w:szCs w:val="24"/>
        </w:rPr>
        <w:t>является формирование следующих умений:</w:t>
      </w:r>
    </w:p>
    <w:p w:rsidR="00B80688" w:rsidRPr="00310AF5" w:rsidRDefault="00B80688" w:rsidP="00310AF5">
      <w:pPr>
        <w:numPr>
          <w:ilvl w:val="0"/>
          <w:numId w:val="1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b/>
          <w:i/>
          <w:sz w:val="24"/>
          <w:szCs w:val="24"/>
        </w:rPr>
        <w:t xml:space="preserve">Определять </w:t>
      </w:r>
      <w:r w:rsidRPr="00310AF5">
        <w:rPr>
          <w:rFonts w:ascii="Times New Roman" w:hAnsi="Times New Roman" w:cs="Times New Roman"/>
          <w:sz w:val="24"/>
          <w:szCs w:val="24"/>
        </w:rPr>
        <w:t>и</w:t>
      </w:r>
      <w:r w:rsidRPr="00310AF5">
        <w:rPr>
          <w:rFonts w:ascii="Times New Roman" w:hAnsi="Times New Roman" w:cs="Times New Roman"/>
          <w:b/>
          <w:i/>
          <w:sz w:val="24"/>
          <w:szCs w:val="24"/>
        </w:rPr>
        <w:t xml:space="preserve"> высказывать</w:t>
      </w:r>
      <w:r w:rsidRPr="00310AF5">
        <w:rPr>
          <w:rFonts w:ascii="Times New Roman" w:hAnsi="Times New Roman" w:cs="Times New Roman"/>
          <w:sz w:val="24"/>
          <w:szCs w:val="24"/>
        </w:rPr>
        <w:t xml:space="preserve"> под руководством учителя самые простые и общие для всех людей правила поведения при сотрудничестве (этические нормы);</w:t>
      </w:r>
    </w:p>
    <w:p w:rsidR="00B80688" w:rsidRPr="00310AF5" w:rsidRDefault="00B80688" w:rsidP="00310AF5">
      <w:pPr>
        <w:numPr>
          <w:ilvl w:val="0"/>
          <w:numId w:val="1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310AF5">
        <w:rPr>
          <w:rFonts w:ascii="Times New Roman" w:hAnsi="Times New Roman" w:cs="Times New Roman"/>
          <w:b/>
          <w:i/>
          <w:sz w:val="24"/>
          <w:szCs w:val="24"/>
        </w:rPr>
        <w:t>делать выбор,</w:t>
      </w:r>
      <w:r w:rsidRPr="00310AF5">
        <w:rPr>
          <w:rFonts w:ascii="Times New Roman" w:hAnsi="Times New Roman" w:cs="Times New Roman"/>
          <w:sz w:val="24"/>
          <w:szCs w:val="24"/>
        </w:rPr>
        <w:t xml:space="preserve"> при поддержке других участников группы и педагога, как поступить.</w:t>
      </w:r>
    </w:p>
    <w:p w:rsidR="00B80688" w:rsidRPr="00310AF5" w:rsidRDefault="00B80688" w:rsidP="00310AF5">
      <w:pPr>
        <w:suppressAutoHyphens/>
        <w:spacing w:after="0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0AF5">
        <w:rPr>
          <w:rFonts w:ascii="Times New Roman" w:hAnsi="Times New Roman" w:cs="Times New Roman"/>
          <w:b/>
          <w:i/>
          <w:sz w:val="24"/>
          <w:szCs w:val="24"/>
        </w:rPr>
        <w:t>Оздоровительные результаты программы внеурочной деятельности:</w:t>
      </w:r>
    </w:p>
    <w:p w:rsidR="00B80688" w:rsidRPr="00310AF5" w:rsidRDefault="00B80688" w:rsidP="00310AF5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 xml:space="preserve">осознание  </w:t>
      </w:r>
      <w:proofErr w:type="gramStart"/>
      <w:r w:rsidRPr="00310AF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10AF5">
        <w:rPr>
          <w:rFonts w:ascii="Times New Roman" w:hAnsi="Times New Roman" w:cs="Times New Roman"/>
          <w:sz w:val="24"/>
          <w:szCs w:val="24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B80688" w:rsidRPr="00310AF5" w:rsidRDefault="00B80688" w:rsidP="00310AF5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B80688" w:rsidRPr="00310AF5" w:rsidRDefault="00B80688" w:rsidP="00310AF5">
      <w:pPr>
        <w:spacing w:after="0"/>
        <w:ind w:left="66" w:firstLine="785"/>
        <w:jc w:val="both"/>
        <w:rPr>
          <w:rFonts w:ascii="Times New Roman" w:hAnsi="Times New Roman" w:cs="Times New Roman"/>
          <w:sz w:val="24"/>
          <w:szCs w:val="24"/>
        </w:rPr>
      </w:pPr>
      <w:r w:rsidRPr="00310AF5">
        <w:rPr>
          <w:rFonts w:ascii="Times New Roman" w:hAnsi="Times New Roman" w:cs="Times New Roman"/>
          <w:sz w:val="24"/>
          <w:szCs w:val="24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sectPr w:rsidR="00B80688" w:rsidRPr="00310AF5" w:rsidSect="001F42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</w:lvl>
  </w:abstractNum>
  <w:abstractNum w:abstractNumId="2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11"/>
    <w:lvl w:ilvl="0">
      <w:start w:val="1"/>
      <w:numFmt w:val="bullet"/>
      <w:lvlText w:val=""/>
      <w:lvlJc w:val="left"/>
      <w:pPr>
        <w:tabs>
          <w:tab w:val="num" w:pos="-1135"/>
        </w:tabs>
        <w:ind w:left="36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D8AE265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/>
      </w:rPr>
    </w:lvl>
  </w:abstractNum>
  <w:abstractNum w:abstractNumId="7">
    <w:nsid w:val="00000009"/>
    <w:multiLevelType w:val="singleLevel"/>
    <w:tmpl w:val="00000009"/>
    <w:name w:val="WW8Num1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>
    <w:nsid w:val="0000000A"/>
    <w:multiLevelType w:val="singleLevel"/>
    <w:tmpl w:val="0000000A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9">
    <w:nsid w:val="0000000C"/>
    <w:multiLevelType w:val="singleLevel"/>
    <w:tmpl w:val="0000000C"/>
    <w:name w:val="WW8Num2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nsid w:val="00000010"/>
    <w:multiLevelType w:val="singleLevel"/>
    <w:tmpl w:val="00000010"/>
    <w:name w:val="WW8Num3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2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3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15">
    <w:nsid w:val="134F73B9"/>
    <w:multiLevelType w:val="multilevel"/>
    <w:tmpl w:val="DFE28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1BBD55BD"/>
    <w:multiLevelType w:val="hybridMultilevel"/>
    <w:tmpl w:val="07DE40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7E27A2"/>
    <w:multiLevelType w:val="hybridMultilevel"/>
    <w:tmpl w:val="65BC65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9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0">
    <w:nsid w:val="4D6E39D7"/>
    <w:multiLevelType w:val="hybridMultilevel"/>
    <w:tmpl w:val="3FD41E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D2B3A"/>
    <w:multiLevelType w:val="hybridMultilevel"/>
    <w:tmpl w:val="1884DB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EF2079"/>
    <w:multiLevelType w:val="multilevel"/>
    <w:tmpl w:val="CE4E0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3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BB5A7A"/>
    <w:multiLevelType w:val="hybridMultilevel"/>
    <w:tmpl w:val="648835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0410C3"/>
    <w:multiLevelType w:val="hybridMultilevel"/>
    <w:tmpl w:val="66CAD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636F3C"/>
    <w:multiLevelType w:val="hybridMultilevel"/>
    <w:tmpl w:val="2DA809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7925FB"/>
    <w:multiLevelType w:val="hybridMultilevel"/>
    <w:tmpl w:val="8F4E23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num w:numId="1">
    <w:abstractNumId w:val="8"/>
  </w:num>
  <w:num w:numId="2">
    <w:abstractNumId w:val="19"/>
  </w:num>
  <w:num w:numId="3">
    <w:abstractNumId w:val="0"/>
  </w:num>
  <w:num w:numId="4">
    <w:abstractNumId w:val="5"/>
  </w:num>
  <w:num w:numId="5">
    <w:abstractNumId w:val="11"/>
  </w:num>
  <w:num w:numId="6">
    <w:abstractNumId w:val="22"/>
  </w:num>
  <w:num w:numId="7">
    <w:abstractNumId w:val="21"/>
  </w:num>
  <w:num w:numId="8">
    <w:abstractNumId w:val="25"/>
  </w:num>
  <w:num w:numId="9">
    <w:abstractNumId w:val="27"/>
  </w:num>
  <w:num w:numId="10">
    <w:abstractNumId w:val="16"/>
  </w:num>
  <w:num w:numId="11">
    <w:abstractNumId w:val="17"/>
  </w:num>
  <w:num w:numId="12">
    <w:abstractNumId w:val="20"/>
  </w:num>
  <w:num w:numId="13">
    <w:abstractNumId w:val="4"/>
  </w:num>
  <w:num w:numId="14">
    <w:abstractNumId w:val="28"/>
  </w:num>
  <w:num w:numId="15">
    <w:abstractNumId w:val="2"/>
  </w:num>
  <w:num w:numId="16">
    <w:abstractNumId w:val="13"/>
  </w:num>
  <w:num w:numId="17">
    <w:abstractNumId w:val="14"/>
  </w:num>
  <w:num w:numId="18">
    <w:abstractNumId w:val="26"/>
  </w:num>
  <w:num w:numId="19">
    <w:abstractNumId w:val="29"/>
  </w:num>
  <w:num w:numId="20">
    <w:abstractNumId w:val="23"/>
  </w:num>
  <w:num w:numId="21">
    <w:abstractNumId w:val="18"/>
  </w:num>
  <w:num w:numId="22">
    <w:abstractNumId w:val="24"/>
  </w:num>
  <w:num w:numId="23">
    <w:abstractNumId w:val="10"/>
  </w:num>
  <w:num w:numId="24">
    <w:abstractNumId w:val="1"/>
  </w:num>
  <w:num w:numId="25">
    <w:abstractNumId w:val="3"/>
  </w:num>
  <w:num w:numId="26">
    <w:abstractNumId w:val="6"/>
  </w:num>
  <w:num w:numId="27">
    <w:abstractNumId w:val="7"/>
  </w:num>
  <w:num w:numId="28">
    <w:abstractNumId w:val="9"/>
  </w:num>
  <w:num w:numId="29">
    <w:abstractNumId w:val="12"/>
  </w:num>
  <w:num w:numId="3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E9B"/>
    <w:rsid w:val="00027BA1"/>
    <w:rsid w:val="000C6DB6"/>
    <w:rsid w:val="00147613"/>
    <w:rsid w:val="001F42B0"/>
    <w:rsid w:val="00310AF5"/>
    <w:rsid w:val="00426AD0"/>
    <w:rsid w:val="004A6F58"/>
    <w:rsid w:val="00544AD6"/>
    <w:rsid w:val="00613E9B"/>
    <w:rsid w:val="00660DBB"/>
    <w:rsid w:val="006C6641"/>
    <w:rsid w:val="00731AC3"/>
    <w:rsid w:val="007829E6"/>
    <w:rsid w:val="007D176E"/>
    <w:rsid w:val="007D56D0"/>
    <w:rsid w:val="007F5C1E"/>
    <w:rsid w:val="00852149"/>
    <w:rsid w:val="008730D1"/>
    <w:rsid w:val="009140F0"/>
    <w:rsid w:val="009630ED"/>
    <w:rsid w:val="00982665"/>
    <w:rsid w:val="00A10DAD"/>
    <w:rsid w:val="00A70652"/>
    <w:rsid w:val="00A73915"/>
    <w:rsid w:val="00AC2984"/>
    <w:rsid w:val="00B80688"/>
    <w:rsid w:val="00C0385E"/>
    <w:rsid w:val="00D06B74"/>
    <w:rsid w:val="00E04D54"/>
    <w:rsid w:val="00F04EAA"/>
    <w:rsid w:val="00F35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B0"/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426A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42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uiPriority w:val="34"/>
    <w:qFormat/>
    <w:rsid w:val="00F359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26AD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426AD0"/>
  </w:style>
  <w:style w:type="character" w:customStyle="1" w:styleId="WW8Num1z0">
    <w:name w:val="WW8Num1z0"/>
    <w:rsid w:val="00426AD0"/>
    <w:rPr>
      <w:rFonts w:ascii="Wingdings" w:hAnsi="Wingdings"/>
    </w:rPr>
  </w:style>
  <w:style w:type="character" w:customStyle="1" w:styleId="WW8Num1z1">
    <w:name w:val="WW8Num1z1"/>
    <w:rsid w:val="00426AD0"/>
    <w:rPr>
      <w:rFonts w:ascii="Courier New" w:hAnsi="Courier New" w:cs="Courier New"/>
    </w:rPr>
  </w:style>
  <w:style w:type="character" w:customStyle="1" w:styleId="WW8Num1z3">
    <w:name w:val="WW8Num1z3"/>
    <w:rsid w:val="00426AD0"/>
    <w:rPr>
      <w:rFonts w:ascii="Symbol" w:hAnsi="Symbol"/>
    </w:rPr>
  </w:style>
  <w:style w:type="character" w:customStyle="1" w:styleId="WW8Num2z0">
    <w:name w:val="WW8Num2z0"/>
    <w:rsid w:val="00426AD0"/>
    <w:rPr>
      <w:rFonts w:ascii="Wingdings" w:hAnsi="Wingdings"/>
    </w:rPr>
  </w:style>
  <w:style w:type="character" w:customStyle="1" w:styleId="WW8Num2z1">
    <w:name w:val="WW8Num2z1"/>
    <w:rsid w:val="00426AD0"/>
    <w:rPr>
      <w:rFonts w:ascii="Courier New" w:hAnsi="Courier New" w:cs="Courier New"/>
    </w:rPr>
  </w:style>
  <w:style w:type="character" w:customStyle="1" w:styleId="WW8Num2z3">
    <w:name w:val="WW8Num2z3"/>
    <w:rsid w:val="00426AD0"/>
    <w:rPr>
      <w:rFonts w:ascii="Symbol" w:hAnsi="Symbol"/>
    </w:rPr>
  </w:style>
  <w:style w:type="character" w:customStyle="1" w:styleId="WW8Num4z0">
    <w:name w:val="WW8Num4z0"/>
    <w:rsid w:val="00426AD0"/>
    <w:rPr>
      <w:rFonts w:ascii="Wingdings" w:hAnsi="Wingdings"/>
    </w:rPr>
  </w:style>
  <w:style w:type="character" w:customStyle="1" w:styleId="WW8Num4z1">
    <w:name w:val="WW8Num4z1"/>
    <w:rsid w:val="00426AD0"/>
    <w:rPr>
      <w:rFonts w:ascii="Courier New" w:hAnsi="Courier New" w:cs="Courier New"/>
    </w:rPr>
  </w:style>
  <w:style w:type="character" w:customStyle="1" w:styleId="WW8Num4z3">
    <w:name w:val="WW8Num4z3"/>
    <w:rsid w:val="00426AD0"/>
    <w:rPr>
      <w:rFonts w:ascii="Symbol" w:hAnsi="Symbol"/>
    </w:rPr>
  </w:style>
  <w:style w:type="character" w:customStyle="1" w:styleId="WW8Num6z0">
    <w:name w:val="WW8Num6z0"/>
    <w:rsid w:val="00426AD0"/>
    <w:rPr>
      <w:rFonts w:ascii="Symbol" w:hAnsi="Symbol"/>
    </w:rPr>
  </w:style>
  <w:style w:type="character" w:customStyle="1" w:styleId="WW8Num6z1">
    <w:name w:val="WW8Num6z1"/>
    <w:rsid w:val="00426AD0"/>
    <w:rPr>
      <w:rFonts w:ascii="Courier New" w:hAnsi="Courier New" w:cs="Courier New"/>
    </w:rPr>
  </w:style>
  <w:style w:type="character" w:customStyle="1" w:styleId="WW8Num6z2">
    <w:name w:val="WW8Num6z2"/>
    <w:rsid w:val="00426AD0"/>
    <w:rPr>
      <w:rFonts w:ascii="Wingdings" w:hAnsi="Wingdings"/>
    </w:rPr>
  </w:style>
  <w:style w:type="character" w:customStyle="1" w:styleId="WW8Num7z0">
    <w:name w:val="WW8Num7z0"/>
    <w:rsid w:val="00426AD0"/>
    <w:rPr>
      <w:rFonts w:ascii="Wingdings" w:hAnsi="Wingdings"/>
    </w:rPr>
  </w:style>
  <w:style w:type="character" w:customStyle="1" w:styleId="WW8Num7z1">
    <w:name w:val="WW8Num7z1"/>
    <w:rsid w:val="00426AD0"/>
    <w:rPr>
      <w:rFonts w:ascii="Courier New" w:hAnsi="Courier New" w:cs="Courier New"/>
    </w:rPr>
  </w:style>
  <w:style w:type="character" w:customStyle="1" w:styleId="WW8Num7z3">
    <w:name w:val="WW8Num7z3"/>
    <w:rsid w:val="00426AD0"/>
    <w:rPr>
      <w:rFonts w:ascii="Symbol" w:hAnsi="Symbol"/>
    </w:rPr>
  </w:style>
  <w:style w:type="character" w:customStyle="1" w:styleId="WW8Num8z0">
    <w:name w:val="WW8Num8z0"/>
    <w:rsid w:val="00426AD0"/>
    <w:rPr>
      <w:rFonts w:ascii="Symbol" w:hAnsi="Symbol"/>
    </w:rPr>
  </w:style>
  <w:style w:type="character" w:customStyle="1" w:styleId="WW8Num8z1">
    <w:name w:val="WW8Num8z1"/>
    <w:rsid w:val="00426AD0"/>
    <w:rPr>
      <w:rFonts w:ascii="Courier New" w:hAnsi="Courier New" w:cs="Courier New"/>
    </w:rPr>
  </w:style>
  <w:style w:type="character" w:customStyle="1" w:styleId="WW8Num8z2">
    <w:name w:val="WW8Num8z2"/>
    <w:rsid w:val="00426AD0"/>
    <w:rPr>
      <w:rFonts w:ascii="Wingdings" w:hAnsi="Wingdings"/>
    </w:rPr>
  </w:style>
  <w:style w:type="character" w:customStyle="1" w:styleId="WW8Num10z0">
    <w:name w:val="WW8Num10z0"/>
    <w:rsid w:val="00426AD0"/>
    <w:rPr>
      <w:rFonts w:ascii="Symbol" w:hAnsi="Symbol"/>
    </w:rPr>
  </w:style>
  <w:style w:type="character" w:customStyle="1" w:styleId="WW8Num10z1">
    <w:name w:val="WW8Num10z1"/>
    <w:rsid w:val="00426AD0"/>
    <w:rPr>
      <w:rFonts w:ascii="Courier New" w:hAnsi="Courier New" w:cs="Courier New"/>
    </w:rPr>
  </w:style>
  <w:style w:type="character" w:customStyle="1" w:styleId="WW8Num10z2">
    <w:name w:val="WW8Num10z2"/>
    <w:rsid w:val="00426AD0"/>
    <w:rPr>
      <w:rFonts w:ascii="Wingdings" w:hAnsi="Wingdings"/>
    </w:rPr>
  </w:style>
  <w:style w:type="character" w:customStyle="1" w:styleId="WW8Num11z0">
    <w:name w:val="WW8Num11z0"/>
    <w:rsid w:val="00426AD0"/>
    <w:rPr>
      <w:rFonts w:ascii="Wingdings" w:hAnsi="Wingdings"/>
    </w:rPr>
  </w:style>
  <w:style w:type="character" w:customStyle="1" w:styleId="WW8Num11z1">
    <w:name w:val="WW8Num11z1"/>
    <w:rsid w:val="00426AD0"/>
    <w:rPr>
      <w:rFonts w:ascii="Courier New" w:hAnsi="Courier New" w:cs="Courier New"/>
    </w:rPr>
  </w:style>
  <w:style w:type="character" w:customStyle="1" w:styleId="WW8Num11z3">
    <w:name w:val="WW8Num11z3"/>
    <w:rsid w:val="00426AD0"/>
    <w:rPr>
      <w:rFonts w:ascii="Symbol" w:hAnsi="Symbol"/>
    </w:rPr>
  </w:style>
  <w:style w:type="character" w:customStyle="1" w:styleId="WW8Num12z0">
    <w:name w:val="WW8Num12z0"/>
    <w:rsid w:val="00426AD0"/>
    <w:rPr>
      <w:rFonts w:ascii="Wingdings" w:hAnsi="Wingdings"/>
    </w:rPr>
  </w:style>
  <w:style w:type="character" w:customStyle="1" w:styleId="WW8Num12z1">
    <w:name w:val="WW8Num12z1"/>
    <w:rsid w:val="00426AD0"/>
    <w:rPr>
      <w:rFonts w:ascii="Courier New" w:hAnsi="Courier New" w:cs="Courier New"/>
    </w:rPr>
  </w:style>
  <w:style w:type="character" w:customStyle="1" w:styleId="WW8Num12z3">
    <w:name w:val="WW8Num12z3"/>
    <w:rsid w:val="00426AD0"/>
    <w:rPr>
      <w:rFonts w:ascii="Symbol" w:hAnsi="Symbol"/>
    </w:rPr>
  </w:style>
  <w:style w:type="character" w:customStyle="1" w:styleId="WW8Num14z0">
    <w:name w:val="WW8Num14z0"/>
    <w:rsid w:val="00426AD0"/>
    <w:rPr>
      <w:rFonts w:ascii="Wingdings" w:hAnsi="Wingdings"/>
    </w:rPr>
  </w:style>
  <w:style w:type="character" w:customStyle="1" w:styleId="WW8Num14z1">
    <w:name w:val="WW8Num14z1"/>
    <w:rsid w:val="00426AD0"/>
    <w:rPr>
      <w:rFonts w:ascii="Courier New" w:hAnsi="Courier New" w:cs="Courier New"/>
    </w:rPr>
  </w:style>
  <w:style w:type="character" w:customStyle="1" w:styleId="WW8Num14z3">
    <w:name w:val="WW8Num14z3"/>
    <w:rsid w:val="00426AD0"/>
    <w:rPr>
      <w:rFonts w:ascii="Symbol" w:hAnsi="Symbol"/>
    </w:rPr>
  </w:style>
  <w:style w:type="character" w:customStyle="1" w:styleId="WW8Num15z0">
    <w:name w:val="WW8Num15z0"/>
    <w:rsid w:val="00426AD0"/>
    <w:rPr>
      <w:rFonts w:ascii="Wingdings" w:hAnsi="Wingdings"/>
    </w:rPr>
  </w:style>
  <w:style w:type="character" w:customStyle="1" w:styleId="WW8Num15z1">
    <w:name w:val="WW8Num15z1"/>
    <w:rsid w:val="00426AD0"/>
    <w:rPr>
      <w:rFonts w:ascii="Courier New" w:hAnsi="Courier New" w:cs="Courier New"/>
    </w:rPr>
  </w:style>
  <w:style w:type="character" w:customStyle="1" w:styleId="WW8Num15z3">
    <w:name w:val="WW8Num15z3"/>
    <w:rsid w:val="00426AD0"/>
    <w:rPr>
      <w:rFonts w:ascii="Symbol" w:hAnsi="Symbol"/>
    </w:rPr>
  </w:style>
  <w:style w:type="character" w:customStyle="1" w:styleId="WW8Num19z0">
    <w:name w:val="WW8Num19z0"/>
    <w:rsid w:val="00426AD0"/>
    <w:rPr>
      <w:rFonts w:ascii="Wingdings" w:hAnsi="Wingdings"/>
    </w:rPr>
  </w:style>
  <w:style w:type="character" w:customStyle="1" w:styleId="WW8Num19z1">
    <w:name w:val="WW8Num19z1"/>
    <w:rsid w:val="00426AD0"/>
    <w:rPr>
      <w:rFonts w:ascii="Courier New" w:hAnsi="Courier New" w:cs="Courier New"/>
    </w:rPr>
  </w:style>
  <w:style w:type="character" w:customStyle="1" w:styleId="WW8Num19z3">
    <w:name w:val="WW8Num19z3"/>
    <w:rsid w:val="00426AD0"/>
    <w:rPr>
      <w:rFonts w:ascii="Symbol" w:hAnsi="Symbol"/>
    </w:rPr>
  </w:style>
  <w:style w:type="character" w:customStyle="1" w:styleId="WW8Num21z0">
    <w:name w:val="WW8Num21z0"/>
    <w:rsid w:val="00426AD0"/>
    <w:rPr>
      <w:rFonts w:ascii="Wingdings" w:hAnsi="Wingdings"/>
    </w:rPr>
  </w:style>
  <w:style w:type="character" w:customStyle="1" w:styleId="WW8Num21z1">
    <w:name w:val="WW8Num21z1"/>
    <w:rsid w:val="00426AD0"/>
    <w:rPr>
      <w:rFonts w:ascii="Courier New" w:hAnsi="Courier New" w:cs="Courier New"/>
    </w:rPr>
  </w:style>
  <w:style w:type="character" w:customStyle="1" w:styleId="WW8Num21z3">
    <w:name w:val="WW8Num21z3"/>
    <w:rsid w:val="00426AD0"/>
    <w:rPr>
      <w:rFonts w:ascii="Symbol" w:hAnsi="Symbol"/>
    </w:rPr>
  </w:style>
  <w:style w:type="character" w:customStyle="1" w:styleId="WW8Num22z0">
    <w:name w:val="WW8Num22z0"/>
    <w:rsid w:val="00426AD0"/>
    <w:rPr>
      <w:rFonts w:ascii="Wingdings" w:hAnsi="Wingdings"/>
    </w:rPr>
  </w:style>
  <w:style w:type="character" w:customStyle="1" w:styleId="WW8Num22z1">
    <w:name w:val="WW8Num22z1"/>
    <w:rsid w:val="00426AD0"/>
    <w:rPr>
      <w:rFonts w:ascii="Courier New" w:hAnsi="Courier New" w:cs="Courier New"/>
    </w:rPr>
  </w:style>
  <w:style w:type="character" w:customStyle="1" w:styleId="WW8Num22z3">
    <w:name w:val="WW8Num22z3"/>
    <w:rsid w:val="00426AD0"/>
    <w:rPr>
      <w:rFonts w:ascii="Symbol" w:hAnsi="Symbol"/>
    </w:rPr>
  </w:style>
  <w:style w:type="character" w:customStyle="1" w:styleId="WW8Num24z0">
    <w:name w:val="WW8Num24z0"/>
    <w:rsid w:val="00426AD0"/>
    <w:rPr>
      <w:rFonts w:ascii="Wingdings" w:hAnsi="Wingdings"/>
    </w:rPr>
  </w:style>
  <w:style w:type="character" w:customStyle="1" w:styleId="WW8Num24z1">
    <w:name w:val="WW8Num24z1"/>
    <w:rsid w:val="00426AD0"/>
    <w:rPr>
      <w:rFonts w:ascii="Courier New" w:hAnsi="Courier New" w:cs="Courier New"/>
    </w:rPr>
  </w:style>
  <w:style w:type="character" w:customStyle="1" w:styleId="WW8Num24z3">
    <w:name w:val="WW8Num24z3"/>
    <w:rsid w:val="00426AD0"/>
    <w:rPr>
      <w:rFonts w:ascii="Symbol" w:hAnsi="Symbol"/>
    </w:rPr>
  </w:style>
  <w:style w:type="character" w:customStyle="1" w:styleId="WW8Num25z0">
    <w:name w:val="WW8Num25z0"/>
    <w:rsid w:val="00426AD0"/>
    <w:rPr>
      <w:rFonts w:ascii="Wingdings" w:hAnsi="Wingdings"/>
    </w:rPr>
  </w:style>
  <w:style w:type="character" w:customStyle="1" w:styleId="WW8Num25z1">
    <w:name w:val="WW8Num25z1"/>
    <w:rsid w:val="00426AD0"/>
    <w:rPr>
      <w:rFonts w:ascii="Courier New" w:hAnsi="Courier New" w:cs="Courier New"/>
    </w:rPr>
  </w:style>
  <w:style w:type="character" w:customStyle="1" w:styleId="WW8Num25z3">
    <w:name w:val="WW8Num25z3"/>
    <w:rsid w:val="00426AD0"/>
    <w:rPr>
      <w:rFonts w:ascii="Symbol" w:hAnsi="Symbol"/>
    </w:rPr>
  </w:style>
  <w:style w:type="character" w:customStyle="1" w:styleId="WW8Num27z0">
    <w:name w:val="WW8Num27z0"/>
    <w:rsid w:val="00426AD0"/>
    <w:rPr>
      <w:rFonts w:ascii="Wingdings" w:hAnsi="Wingdings"/>
    </w:rPr>
  </w:style>
  <w:style w:type="character" w:customStyle="1" w:styleId="WW8Num27z1">
    <w:name w:val="WW8Num27z1"/>
    <w:rsid w:val="00426AD0"/>
    <w:rPr>
      <w:rFonts w:ascii="Courier New" w:hAnsi="Courier New" w:cs="Courier New"/>
    </w:rPr>
  </w:style>
  <w:style w:type="character" w:customStyle="1" w:styleId="WW8Num27z3">
    <w:name w:val="WW8Num27z3"/>
    <w:rsid w:val="00426AD0"/>
    <w:rPr>
      <w:rFonts w:ascii="Symbol" w:hAnsi="Symbol"/>
    </w:rPr>
  </w:style>
  <w:style w:type="character" w:customStyle="1" w:styleId="WW8Num28z0">
    <w:name w:val="WW8Num28z0"/>
    <w:rsid w:val="00426AD0"/>
    <w:rPr>
      <w:rFonts w:ascii="Wingdings" w:hAnsi="Wingdings"/>
    </w:rPr>
  </w:style>
  <w:style w:type="character" w:customStyle="1" w:styleId="WW8Num28z1">
    <w:name w:val="WW8Num28z1"/>
    <w:rsid w:val="00426AD0"/>
    <w:rPr>
      <w:rFonts w:ascii="Courier New" w:hAnsi="Courier New" w:cs="Courier New"/>
    </w:rPr>
  </w:style>
  <w:style w:type="character" w:customStyle="1" w:styleId="WW8Num28z3">
    <w:name w:val="WW8Num28z3"/>
    <w:rsid w:val="00426AD0"/>
    <w:rPr>
      <w:rFonts w:ascii="Symbol" w:hAnsi="Symbol"/>
    </w:rPr>
  </w:style>
  <w:style w:type="character" w:customStyle="1" w:styleId="WW8Num29z0">
    <w:name w:val="WW8Num29z0"/>
    <w:rsid w:val="00426AD0"/>
    <w:rPr>
      <w:rFonts w:ascii="Wingdings" w:hAnsi="Wingdings"/>
    </w:rPr>
  </w:style>
  <w:style w:type="character" w:customStyle="1" w:styleId="WW8Num29z1">
    <w:name w:val="WW8Num29z1"/>
    <w:rsid w:val="00426AD0"/>
    <w:rPr>
      <w:rFonts w:ascii="Courier New" w:hAnsi="Courier New" w:cs="Courier New"/>
    </w:rPr>
  </w:style>
  <w:style w:type="character" w:customStyle="1" w:styleId="WW8Num29z3">
    <w:name w:val="WW8Num29z3"/>
    <w:rsid w:val="00426AD0"/>
    <w:rPr>
      <w:rFonts w:ascii="Symbol" w:hAnsi="Symbol"/>
    </w:rPr>
  </w:style>
  <w:style w:type="character" w:customStyle="1" w:styleId="WW8Num31z0">
    <w:name w:val="WW8Num31z0"/>
    <w:rsid w:val="00426AD0"/>
    <w:rPr>
      <w:rFonts w:ascii="Wingdings" w:hAnsi="Wingdings"/>
    </w:rPr>
  </w:style>
  <w:style w:type="character" w:customStyle="1" w:styleId="WW8Num31z1">
    <w:name w:val="WW8Num31z1"/>
    <w:rsid w:val="00426AD0"/>
    <w:rPr>
      <w:rFonts w:ascii="Courier New" w:hAnsi="Courier New" w:cs="Courier New"/>
    </w:rPr>
  </w:style>
  <w:style w:type="character" w:customStyle="1" w:styleId="WW8Num31z3">
    <w:name w:val="WW8Num31z3"/>
    <w:rsid w:val="00426AD0"/>
    <w:rPr>
      <w:rFonts w:ascii="Symbol" w:hAnsi="Symbol"/>
    </w:rPr>
  </w:style>
  <w:style w:type="character" w:customStyle="1" w:styleId="WW8Num32z0">
    <w:name w:val="WW8Num32z0"/>
    <w:rsid w:val="00426AD0"/>
    <w:rPr>
      <w:rFonts w:ascii="Wingdings" w:hAnsi="Wingdings"/>
    </w:rPr>
  </w:style>
  <w:style w:type="character" w:customStyle="1" w:styleId="WW8Num32z1">
    <w:name w:val="WW8Num32z1"/>
    <w:rsid w:val="00426AD0"/>
    <w:rPr>
      <w:rFonts w:ascii="Courier New" w:hAnsi="Courier New" w:cs="Courier New"/>
    </w:rPr>
  </w:style>
  <w:style w:type="character" w:customStyle="1" w:styleId="WW8Num32z3">
    <w:name w:val="WW8Num32z3"/>
    <w:rsid w:val="00426AD0"/>
    <w:rPr>
      <w:rFonts w:ascii="Symbol" w:hAnsi="Symbol"/>
    </w:rPr>
  </w:style>
  <w:style w:type="character" w:customStyle="1" w:styleId="WW8Num33z0">
    <w:name w:val="WW8Num33z0"/>
    <w:rsid w:val="00426AD0"/>
    <w:rPr>
      <w:rFonts w:ascii="Wingdings" w:hAnsi="Wingdings"/>
    </w:rPr>
  </w:style>
  <w:style w:type="character" w:customStyle="1" w:styleId="WW8Num33z1">
    <w:name w:val="WW8Num33z1"/>
    <w:rsid w:val="00426AD0"/>
    <w:rPr>
      <w:rFonts w:ascii="Courier New" w:hAnsi="Courier New" w:cs="Courier New"/>
    </w:rPr>
  </w:style>
  <w:style w:type="character" w:customStyle="1" w:styleId="WW8Num33z3">
    <w:name w:val="WW8Num33z3"/>
    <w:rsid w:val="00426AD0"/>
    <w:rPr>
      <w:rFonts w:ascii="Symbol" w:hAnsi="Symbol"/>
    </w:rPr>
  </w:style>
  <w:style w:type="character" w:customStyle="1" w:styleId="WW8Num34z0">
    <w:name w:val="WW8Num34z0"/>
    <w:rsid w:val="00426AD0"/>
    <w:rPr>
      <w:rFonts w:ascii="Wingdings" w:hAnsi="Wingdings"/>
    </w:rPr>
  </w:style>
  <w:style w:type="character" w:customStyle="1" w:styleId="WW8Num34z1">
    <w:name w:val="WW8Num34z1"/>
    <w:rsid w:val="00426AD0"/>
    <w:rPr>
      <w:rFonts w:ascii="Courier New" w:hAnsi="Courier New" w:cs="Courier New"/>
    </w:rPr>
  </w:style>
  <w:style w:type="character" w:customStyle="1" w:styleId="WW8Num34z3">
    <w:name w:val="WW8Num34z3"/>
    <w:rsid w:val="00426AD0"/>
    <w:rPr>
      <w:rFonts w:ascii="Symbol" w:hAnsi="Symbol"/>
    </w:rPr>
  </w:style>
  <w:style w:type="character" w:customStyle="1" w:styleId="WW8Num35z0">
    <w:name w:val="WW8Num35z0"/>
    <w:rsid w:val="00426AD0"/>
    <w:rPr>
      <w:rFonts w:ascii="Wingdings" w:hAnsi="Wingdings"/>
    </w:rPr>
  </w:style>
  <w:style w:type="character" w:customStyle="1" w:styleId="WW8Num35z1">
    <w:name w:val="WW8Num35z1"/>
    <w:rsid w:val="00426AD0"/>
    <w:rPr>
      <w:rFonts w:ascii="Courier New" w:hAnsi="Courier New" w:cs="Courier New"/>
    </w:rPr>
  </w:style>
  <w:style w:type="character" w:customStyle="1" w:styleId="WW8Num35z3">
    <w:name w:val="WW8Num35z3"/>
    <w:rsid w:val="00426AD0"/>
    <w:rPr>
      <w:rFonts w:ascii="Symbol" w:hAnsi="Symbol"/>
    </w:rPr>
  </w:style>
  <w:style w:type="character" w:customStyle="1" w:styleId="WW8Num36z0">
    <w:name w:val="WW8Num36z0"/>
    <w:rsid w:val="00426AD0"/>
    <w:rPr>
      <w:rFonts w:ascii="Symbol" w:hAnsi="Symbol"/>
    </w:rPr>
  </w:style>
  <w:style w:type="character" w:customStyle="1" w:styleId="WW8Num36z1">
    <w:name w:val="WW8Num36z1"/>
    <w:rsid w:val="00426AD0"/>
    <w:rPr>
      <w:rFonts w:ascii="Courier New" w:hAnsi="Courier New" w:cs="Courier New"/>
    </w:rPr>
  </w:style>
  <w:style w:type="character" w:customStyle="1" w:styleId="WW8Num36z2">
    <w:name w:val="WW8Num36z2"/>
    <w:rsid w:val="00426AD0"/>
    <w:rPr>
      <w:rFonts w:ascii="Wingdings" w:hAnsi="Wingdings"/>
    </w:rPr>
  </w:style>
  <w:style w:type="character" w:customStyle="1" w:styleId="WW8Num37z0">
    <w:name w:val="WW8Num37z0"/>
    <w:rsid w:val="00426AD0"/>
    <w:rPr>
      <w:rFonts w:ascii="Wingdings" w:hAnsi="Wingdings"/>
    </w:rPr>
  </w:style>
  <w:style w:type="character" w:customStyle="1" w:styleId="WW8Num37z1">
    <w:name w:val="WW8Num37z1"/>
    <w:rsid w:val="00426AD0"/>
    <w:rPr>
      <w:rFonts w:ascii="Courier New" w:hAnsi="Courier New" w:cs="Courier New"/>
    </w:rPr>
  </w:style>
  <w:style w:type="character" w:customStyle="1" w:styleId="WW8Num37z3">
    <w:name w:val="WW8Num37z3"/>
    <w:rsid w:val="00426AD0"/>
    <w:rPr>
      <w:rFonts w:ascii="Symbol" w:hAnsi="Symbol"/>
    </w:rPr>
  </w:style>
  <w:style w:type="character" w:customStyle="1" w:styleId="12">
    <w:name w:val="Основной шрифт абзаца1"/>
    <w:rsid w:val="00426AD0"/>
  </w:style>
  <w:style w:type="character" w:customStyle="1" w:styleId="a5">
    <w:name w:val="Верхний колонтитул Знак"/>
    <w:basedOn w:val="12"/>
    <w:uiPriority w:val="99"/>
    <w:rsid w:val="00426AD0"/>
  </w:style>
  <w:style w:type="character" w:customStyle="1" w:styleId="a6">
    <w:name w:val="Нижний колонтитул Знак"/>
    <w:basedOn w:val="12"/>
    <w:rsid w:val="00426AD0"/>
  </w:style>
  <w:style w:type="character" w:customStyle="1" w:styleId="Zag11">
    <w:name w:val="Zag_11"/>
    <w:rsid w:val="00426AD0"/>
  </w:style>
  <w:style w:type="character" w:customStyle="1" w:styleId="a7">
    <w:name w:val="Основной текст с отступом Знак"/>
    <w:rsid w:val="00426AD0"/>
    <w:rPr>
      <w:rFonts w:ascii="Times New Roman" w:eastAsia="Times New Roman" w:hAnsi="Times New Roman"/>
      <w:sz w:val="28"/>
      <w:szCs w:val="24"/>
    </w:rPr>
  </w:style>
  <w:style w:type="character" w:customStyle="1" w:styleId="a8">
    <w:name w:val="Символ нумерации"/>
    <w:rsid w:val="00426AD0"/>
  </w:style>
  <w:style w:type="character" w:customStyle="1" w:styleId="a9">
    <w:name w:val="Маркеры списка"/>
    <w:rsid w:val="00426AD0"/>
    <w:rPr>
      <w:rFonts w:ascii="OpenSymbol" w:eastAsia="OpenSymbol" w:hAnsi="OpenSymbol" w:cs="OpenSymbol"/>
    </w:rPr>
  </w:style>
  <w:style w:type="paragraph" w:customStyle="1" w:styleId="aa">
    <w:name w:val="Заголовок"/>
    <w:basedOn w:val="a"/>
    <w:next w:val="ab"/>
    <w:rsid w:val="00426AD0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link w:val="ac"/>
    <w:rsid w:val="00426AD0"/>
    <w:pPr>
      <w:spacing w:after="120"/>
    </w:pPr>
  </w:style>
  <w:style w:type="character" w:customStyle="1" w:styleId="ac">
    <w:name w:val="Основной текст Знак"/>
    <w:basedOn w:val="a0"/>
    <w:link w:val="ab"/>
    <w:rsid w:val="00426AD0"/>
    <w:rPr>
      <w:rFonts w:ascii="Calibri" w:eastAsia="Calibri" w:hAnsi="Calibri" w:cs="Calibri"/>
      <w:lang w:eastAsia="ar-SA"/>
    </w:rPr>
  </w:style>
  <w:style w:type="paragraph" w:styleId="ad">
    <w:name w:val="List"/>
    <w:basedOn w:val="ab"/>
    <w:rsid w:val="00426AD0"/>
  </w:style>
  <w:style w:type="paragraph" w:customStyle="1" w:styleId="13">
    <w:name w:val="Название1"/>
    <w:basedOn w:val="a"/>
    <w:rsid w:val="00426AD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rsid w:val="00426AD0"/>
    <w:pPr>
      <w:suppressLineNumbers/>
    </w:pPr>
  </w:style>
  <w:style w:type="paragraph" w:styleId="ae">
    <w:name w:val="header"/>
    <w:basedOn w:val="a"/>
    <w:link w:val="15"/>
    <w:uiPriority w:val="99"/>
    <w:rsid w:val="0042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e"/>
    <w:uiPriority w:val="99"/>
    <w:rsid w:val="00426AD0"/>
    <w:rPr>
      <w:rFonts w:ascii="Calibri" w:eastAsia="Calibri" w:hAnsi="Calibri" w:cs="Calibri"/>
      <w:lang w:eastAsia="ar-SA"/>
    </w:rPr>
  </w:style>
  <w:style w:type="paragraph" w:styleId="af">
    <w:name w:val="footer"/>
    <w:basedOn w:val="a"/>
    <w:link w:val="16"/>
    <w:rsid w:val="0042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f"/>
    <w:rsid w:val="00426AD0"/>
    <w:rPr>
      <w:rFonts w:ascii="Calibri" w:eastAsia="Calibri" w:hAnsi="Calibri" w:cs="Calibri"/>
      <w:lang w:eastAsia="ar-SA"/>
    </w:rPr>
  </w:style>
  <w:style w:type="paragraph" w:styleId="af0">
    <w:name w:val="Normal (Web)"/>
    <w:basedOn w:val="a"/>
    <w:rsid w:val="00426AD0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1">
    <w:name w:val="Body Text Indent"/>
    <w:basedOn w:val="a"/>
    <w:link w:val="17"/>
    <w:rsid w:val="00426AD0"/>
    <w:pPr>
      <w:spacing w:after="0" w:line="240" w:lineRule="auto"/>
      <w:ind w:firstLine="108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17">
    <w:name w:val="Основной текст с отступом Знак1"/>
    <w:basedOn w:val="a0"/>
    <w:link w:val="af1"/>
    <w:rsid w:val="00426AD0"/>
    <w:rPr>
      <w:rFonts w:ascii="Times New Roman" w:eastAsia="Times New Roman" w:hAnsi="Times New Roman" w:cs="Calibri"/>
      <w:sz w:val="28"/>
      <w:szCs w:val="24"/>
      <w:lang w:eastAsia="ar-SA"/>
    </w:rPr>
  </w:style>
  <w:style w:type="paragraph" w:customStyle="1" w:styleId="af2">
    <w:name w:val="Содержимое таблицы"/>
    <w:basedOn w:val="a"/>
    <w:rsid w:val="00426AD0"/>
    <w:pPr>
      <w:suppressLineNumbers/>
    </w:pPr>
  </w:style>
  <w:style w:type="paragraph" w:customStyle="1" w:styleId="af3">
    <w:name w:val="Заголовок таблицы"/>
    <w:basedOn w:val="af2"/>
    <w:rsid w:val="00426AD0"/>
    <w:pPr>
      <w:jc w:val="center"/>
    </w:pPr>
    <w:rPr>
      <w:b/>
      <w:bCs/>
    </w:rPr>
  </w:style>
  <w:style w:type="paragraph" w:styleId="3">
    <w:name w:val="Body Text 3"/>
    <w:basedOn w:val="a"/>
    <w:link w:val="30"/>
    <w:unhideWhenUsed/>
    <w:rsid w:val="00426A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26AD0"/>
    <w:rPr>
      <w:rFonts w:ascii="Calibri" w:eastAsia="Calibri" w:hAnsi="Calibri" w:cs="Calibri"/>
      <w:sz w:val="16"/>
      <w:szCs w:val="16"/>
      <w:lang w:eastAsia="ar-SA"/>
    </w:rPr>
  </w:style>
  <w:style w:type="paragraph" w:styleId="2">
    <w:name w:val="Body Text 2"/>
    <w:basedOn w:val="a"/>
    <w:link w:val="20"/>
    <w:rsid w:val="00426AD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2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Обычный1"/>
    <w:rsid w:val="00426AD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endnote reference"/>
    <w:semiHidden/>
    <w:rsid w:val="00426AD0"/>
    <w:rPr>
      <w:vertAlign w:val="superscript"/>
    </w:rPr>
  </w:style>
  <w:style w:type="table" w:styleId="af5">
    <w:name w:val="Table Grid"/>
    <w:basedOn w:val="a1"/>
    <w:rsid w:val="0042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B0"/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426A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42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uiPriority w:val="34"/>
    <w:qFormat/>
    <w:rsid w:val="00F359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26AD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426AD0"/>
  </w:style>
  <w:style w:type="character" w:customStyle="1" w:styleId="WW8Num1z0">
    <w:name w:val="WW8Num1z0"/>
    <w:rsid w:val="00426AD0"/>
    <w:rPr>
      <w:rFonts w:ascii="Wingdings" w:hAnsi="Wingdings"/>
    </w:rPr>
  </w:style>
  <w:style w:type="character" w:customStyle="1" w:styleId="WW8Num1z1">
    <w:name w:val="WW8Num1z1"/>
    <w:rsid w:val="00426AD0"/>
    <w:rPr>
      <w:rFonts w:ascii="Courier New" w:hAnsi="Courier New" w:cs="Courier New"/>
    </w:rPr>
  </w:style>
  <w:style w:type="character" w:customStyle="1" w:styleId="WW8Num1z3">
    <w:name w:val="WW8Num1z3"/>
    <w:rsid w:val="00426AD0"/>
    <w:rPr>
      <w:rFonts w:ascii="Symbol" w:hAnsi="Symbol"/>
    </w:rPr>
  </w:style>
  <w:style w:type="character" w:customStyle="1" w:styleId="WW8Num2z0">
    <w:name w:val="WW8Num2z0"/>
    <w:rsid w:val="00426AD0"/>
    <w:rPr>
      <w:rFonts w:ascii="Wingdings" w:hAnsi="Wingdings"/>
    </w:rPr>
  </w:style>
  <w:style w:type="character" w:customStyle="1" w:styleId="WW8Num2z1">
    <w:name w:val="WW8Num2z1"/>
    <w:rsid w:val="00426AD0"/>
    <w:rPr>
      <w:rFonts w:ascii="Courier New" w:hAnsi="Courier New" w:cs="Courier New"/>
    </w:rPr>
  </w:style>
  <w:style w:type="character" w:customStyle="1" w:styleId="WW8Num2z3">
    <w:name w:val="WW8Num2z3"/>
    <w:rsid w:val="00426AD0"/>
    <w:rPr>
      <w:rFonts w:ascii="Symbol" w:hAnsi="Symbol"/>
    </w:rPr>
  </w:style>
  <w:style w:type="character" w:customStyle="1" w:styleId="WW8Num4z0">
    <w:name w:val="WW8Num4z0"/>
    <w:rsid w:val="00426AD0"/>
    <w:rPr>
      <w:rFonts w:ascii="Wingdings" w:hAnsi="Wingdings"/>
    </w:rPr>
  </w:style>
  <w:style w:type="character" w:customStyle="1" w:styleId="WW8Num4z1">
    <w:name w:val="WW8Num4z1"/>
    <w:rsid w:val="00426AD0"/>
    <w:rPr>
      <w:rFonts w:ascii="Courier New" w:hAnsi="Courier New" w:cs="Courier New"/>
    </w:rPr>
  </w:style>
  <w:style w:type="character" w:customStyle="1" w:styleId="WW8Num4z3">
    <w:name w:val="WW8Num4z3"/>
    <w:rsid w:val="00426AD0"/>
    <w:rPr>
      <w:rFonts w:ascii="Symbol" w:hAnsi="Symbol"/>
    </w:rPr>
  </w:style>
  <w:style w:type="character" w:customStyle="1" w:styleId="WW8Num6z0">
    <w:name w:val="WW8Num6z0"/>
    <w:rsid w:val="00426AD0"/>
    <w:rPr>
      <w:rFonts w:ascii="Symbol" w:hAnsi="Symbol"/>
    </w:rPr>
  </w:style>
  <w:style w:type="character" w:customStyle="1" w:styleId="WW8Num6z1">
    <w:name w:val="WW8Num6z1"/>
    <w:rsid w:val="00426AD0"/>
    <w:rPr>
      <w:rFonts w:ascii="Courier New" w:hAnsi="Courier New" w:cs="Courier New"/>
    </w:rPr>
  </w:style>
  <w:style w:type="character" w:customStyle="1" w:styleId="WW8Num6z2">
    <w:name w:val="WW8Num6z2"/>
    <w:rsid w:val="00426AD0"/>
    <w:rPr>
      <w:rFonts w:ascii="Wingdings" w:hAnsi="Wingdings"/>
    </w:rPr>
  </w:style>
  <w:style w:type="character" w:customStyle="1" w:styleId="WW8Num7z0">
    <w:name w:val="WW8Num7z0"/>
    <w:rsid w:val="00426AD0"/>
    <w:rPr>
      <w:rFonts w:ascii="Wingdings" w:hAnsi="Wingdings"/>
    </w:rPr>
  </w:style>
  <w:style w:type="character" w:customStyle="1" w:styleId="WW8Num7z1">
    <w:name w:val="WW8Num7z1"/>
    <w:rsid w:val="00426AD0"/>
    <w:rPr>
      <w:rFonts w:ascii="Courier New" w:hAnsi="Courier New" w:cs="Courier New"/>
    </w:rPr>
  </w:style>
  <w:style w:type="character" w:customStyle="1" w:styleId="WW8Num7z3">
    <w:name w:val="WW8Num7z3"/>
    <w:rsid w:val="00426AD0"/>
    <w:rPr>
      <w:rFonts w:ascii="Symbol" w:hAnsi="Symbol"/>
    </w:rPr>
  </w:style>
  <w:style w:type="character" w:customStyle="1" w:styleId="WW8Num8z0">
    <w:name w:val="WW8Num8z0"/>
    <w:rsid w:val="00426AD0"/>
    <w:rPr>
      <w:rFonts w:ascii="Symbol" w:hAnsi="Symbol"/>
    </w:rPr>
  </w:style>
  <w:style w:type="character" w:customStyle="1" w:styleId="WW8Num8z1">
    <w:name w:val="WW8Num8z1"/>
    <w:rsid w:val="00426AD0"/>
    <w:rPr>
      <w:rFonts w:ascii="Courier New" w:hAnsi="Courier New" w:cs="Courier New"/>
    </w:rPr>
  </w:style>
  <w:style w:type="character" w:customStyle="1" w:styleId="WW8Num8z2">
    <w:name w:val="WW8Num8z2"/>
    <w:rsid w:val="00426AD0"/>
    <w:rPr>
      <w:rFonts w:ascii="Wingdings" w:hAnsi="Wingdings"/>
    </w:rPr>
  </w:style>
  <w:style w:type="character" w:customStyle="1" w:styleId="WW8Num10z0">
    <w:name w:val="WW8Num10z0"/>
    <w:rsid w:val="00426AD0"/>
    <w:rPr>
      <w:rFonts w:ascii="Symbol" w:hAnsi="Symbol"/>
    </w:rPr>
  </w:style>
  <w:style w:type="character" w:customStyle="1" w:styleId="WW8Num10z1">
    <w:name w:val="WW8Num10z1"/>
    <w:rsid w:val="00426AD0"/>
    <w:rPr>
      <w:rFonts w:ascii="Courier New" w:hAnsi="Courier New" w:cs="Courier New"/>
    </w:rPr>
  </w:style>
  <w:style w:type="character" w:customStyle="1" w:styleId="WW8Num10z2">
    <w:name w:val="WW8Num10z2"/>
    <w:rsid w:val="00426AD0"/>
    <w:rPr>
      <w:rFonts w:ascii="Wingdings" w:hAnsi="Wingdings"/>
    </w:rPr>
  </w:style>
  <w:style w:type="character" w:customStyle="1" w:styleId="WW8Num11z0">
    <w:name w:val="WW8Num11z0"/>
    <w:rsid w:val="00426AD0"/>
    <w:rPr>
      <w:rFonts w:ascii="Wingdings" w:hAnsi="Wingdings"/>
    </w:rPr>
  </w:style>
  <w:style w:type="character" w:customStyle="1" w:styleId="WW8Num11z1">
    <w:name w:val="WW8Num11z1"/>
    <w:rsid w:val="00426AD0"/>
    <w:rPr>
      <w:rFonts w:ascii="Courier New" w:hAnsi="Courier New" w:cs="Courier New"/>
    </w:rPr>
  </w:style>
  <w:style w:type="character" w:customStyle="1" w:styleId="WW8Num11z3">
    <w:name w:val="WW8Num11z3"/>
    <w:rsid w:val="00426AD0"/>
    <w:rPr>
      <w:rFonts w:ascii="Symbol" w:hAnsi="Symbol"/>
    </w:rPr>
  </w:style>
  <w:style w:type="character" w:customStyle="1" w:styleId="WW8Num12z0">
    <w:name w:val="WW8Num12z0"/>
    <w:rsid w:val="00426AD0"/>
    <w:rPr>
      <w:rFonts w:ascii="Wingdings" w:hAnsi="Wingdings"/>
    </w:rPr>
  </w:style>
  <w:style w:type="character" w:customStyle="1" w:styleId="WW8Num12z1">
    <w:name w:val="WW8Num12z1"/>
    <w:rsid w:val="00426AD0"/>
    <w:rPr>
      <w:rFonts w:ascii="Courier New" w:hAnsi="Courier New" w:cs="Courier New"/>
    </w:rPr>
  </w:style>
  <w:style w:type="character" w:customStyle="1" w:styleId="WW8Num12z3">
    <w:name w:val="WW8Num12z3"/>
    <w:rsid w:val="00426AD0"/>
    <w:rPr>
      <w:rFonts w:ascii="Symbol" w:hAnsi="Symbol"/>
    </w:rPr>
  </w:style>
  <w:style w:type="character" w:customStyle="1" w:styleId="WW8Num14z0">
    <w:name w:val="WW8Num14z0"/>
    <w:rsid w:val="00426AD0"/>
    <w:rPr>
      <w:rFonts w:ascii="Wingdings" w:hAnsi="Wingdings"/>
    </w:rPr>
  </w:style>
  <w:style w:type="character" w:customStyle="1" w:styleId="WW8Num14z1">
    <w:name w:val="WW8Num14z1"/>
    <w:rsid w:val="00426AD0"/>
    <w:rPr>
      <w:rFonts w:ascii="Courier New" w:hAnsi="Courier New" w:cs="Courier New"/>
    </w:rPr>
  </w:style>
  <w:style w:type="character" w:customStyle="1" w:styleId="WW8Num14z3">
    <w:name w:val="WW8Num14z3"/>
    <w:rsid w:val="00426AD0"/>
    <w:rPr>
      <w:rFonts w:ascii="Symbol" w:hAnsi="Symbol"/>
    </w:rPr>
  </w:style>
  <w:style w:type="character" w:customStyle="1" w:styleId="WW8Num15z0">
    <w:name w:val="WW8Num15z0"/>
    <w:rsid w:val="00426AD0"/>
    <w:rPr>
      <w:rFonts w:ascii="Wingdings" w:hAnsi="Wingdings"/>
    </w:rPr>
  </w:style>
  <w:style w:type="character" w:customStyle="1" w:styleId="WW8Num15z1">
    <w:name w:val="WW8Num15z1"/>
    <w:rsid w:val="00426AD0"/>
    <w:rPr>
      <w:rFonts w:ascii="Courier New" w:hAnsi="Courier New" w:cs="Courier New"/>
    </w:rPr>
  </w:style>
  <w:style w:type="character" w:customStyle="1" w:styleId="WW8Num15z3">
    <w:name w:val="WW8Num15z3"/>
    <w:rsid w:val="00426AD0"/>
    <w:rPr>
      <w:rFonts w:ascii="Symbol" w:hAnsi="Symbol"/>
    </w:rPr>
  </w:style>
  <w:style w:type="character" w:customStyle="1" w:styleId="WW8Num19z0">
    <w:name w:val="WW8Num19z0"/>
    <w:rsid w:val="00426AD0"/>
    <w:rPr>
      <w:rFonts w:ascii="Wingdings" w:hAnsi="Wingdings"/>
    </w:rPr>
  </w:style>
  <w:style w:type="character" w:customStyle="1" w:styleId="WW8Num19z1">
    <w:name w:val="WW8Num19z1"/>
    <w:rsid w:val="00426AD0"/>
    <w:rPr>
      <w:rFonts w:ascii="Courier New" w:hAnsi="Courier New" w:cs="Courier New"/>
    </w:rPr>
  </w:style>
  <w:style w:type="character" w:customStyle="1" w:styleId="WW8Num19z3">
    <w:name w:val="WW8Num19z3"/>
    <w:rsid w:val="00426AD0"/>
    <w:rPr>
      <w:rFonts w:ascii="Symbol" w:hAnsi="Symbol"/>
    </w:rPr>
  </w:style>
  <w:style w:type="character" w:customStyle="1" w:styleId="WW8Num21z0">
    <w:name w:val="WW8Num21z0"/>
    <w:rsid w:val="00426AD0"/>
    <w:rPr>
      <w:rFonts w:ascii="Wingdings" w:hAnsi="Wingdings"/>
    </w:rPr>
  </w:style>
  <w:style w:type="character" w:customStyle="1" w:styleId="WW8Num21z1">
    <w:name w:val="WW8Num21z1"/>
    <w:rsid w:val="00426AD0"/>
    <w:rPr>
      <w:rFonts w:ascii="Courier New" w:hAnsi="Courier New" w:cs="Courier New"/>
    </w:rPr>
  </w:style>
  <w:style w:type="character" w:customStyle="1" w:styleId="WW8Num21z3">
    <w:name w:val="WW8Num21z3"/>
    <w:rsid w:val="00426AD0"/>
    <w:rPr>
      <w:rFonts w:ascii="Symbol" w:hAnsi="Symbol"/>
    </w:rPr>
  </w:style>
  <w:style w:type="character" w:customStyle="1" w:styleId="WW8Num22z0">
    <w:name w:val="WW8Num22z0"/>
    <w:rsid w:val="00426AD0"/>
    <w:rPr>
      <w:rFonts w:ascii="Wingdings" w:hAnsi="Wingdings"/>
    </w:rPr>
  </w:style>
  <w:style w:type="character" w:customStyle="1" w:styleId="WW8Num22z1">
    <w:name w:val="WW8Num22z1"/>
    <w:rsid w:val="00426AD0"/>
    <w:rPr>
      <w:rFonts w:ascii="Courier New" w:hAnsi="Courier New" w:cs="Courier New"/>
    </w:rPr>
  </w:style>
  <w:style w:type="character" w:customStyle="1" w:styleId="WW8Num22z3">
    <w:name w:val="WW8Num22z3"/>
    <w:rsid w:val="00426AD0"/>
    <w:rPr>
      <w:rFonts w:ascii="Symbol" w:hAnsi="Symbol"/>
    </w:rPr>
  </w:style>
  <w:style w:type="character" w:customStyle="1" w:styleId="WW8Num24z0">
    <w:name w:val="WW8Num24z0"/>
    <w:rsid w:val="00426AD0"/>
    <w:rPr>
      <w:rFonts w:ascii="Wingdings" w:hAnsi="Wingdings"/>
    </w:rPr>
  </w:style>
  <w:style w:type="character" w:customStyle="1" w:styleId="WW8Num24z1">
    <w:name w:val="WW8Num24z1"/>
    <w:rsid w:val="00426AD0"/>
    <w:rPr>
      <w:rFonts w:ascii="Courier New" w:hAnsi="Courier New" w:cs="Courier New"/>
    </w:rPr>
  </w:style>
  <w:style w:type="character" w:customStyle="1" w:styleId="WW8Num24z3">
    <w:name w:val="WW8Num24z3"/>
    <w:rsid w:val="00426AD0"/>
    <w:rPr>
      <w:rFonts w:ascii="Symbol" w:hAnsi="Symbol"/>
    </w:rPr>
  </w:style>
  <w:style w:type="character" w:customStyle="1" w:styleId="WW8Num25z0">
    <w:name w:val="WW8Num25z0"/>
    <w:rsid w:val="00426AD0"/>
    <w:rPr>
      <w:rFonts w:ascii="Wingdings" w:hAnsi="Wingdings"/>
    </w:rPr>
  </w:style>
  <w:style w:type="character" w:customStyle="1" w:styleId="WW8Num25z1">
    <w:name w:val="WW8Num25z1"/>
    <w:rsid w:val="00426AD0"/>
    <w:rPr>
      <w:rFonts w:ascii="Courier New" w:hAnsi="Courier New" w:cs="Courier New"/>
    </w:rPr>
  </w:style>
  <w:style w:type="character" w:customStyle="1" w:styleId="WW8Num25z3">
    <w:name w:val="WW8Num25z3"/>
    <w:rsid w:val="00426AD0"/>
    <w:rPr>
      <w:rFonts w:ascii="Symbol" w:hAnsi="Symbol"/>
    </w:rPr>
  </w:style>
  <w:style w:type="character" w:customStyle="1" w:styleId="WW8Num27z0">
    <w:name w:val="WW8Num27z0"/>
    <w:rsid w:val="00426AD0"/>
    <w:rPr>
      <w:rFonts w:ascii="Wingdings" w:hAnsi="Wingdings"/>
    </w:rPr>
  </w:style>
  <w:style w:type="character" w:customStyle="1" w:styleId="WW8Num27z1">
    <w:name w:val="WW8Num27z1"/>
    <w:rsid w:val="00426AD0"/>
    <w:rPr>
      <w:rFonts w:ascii="Courier New" w:hAnsi="Courier New" w:cs="Courier New"/>
    </w:rPr>
  </w:style>
  <w:style w:type="character" w:customStyle="1" w:styleId="WW8Num27z3">
    <w:name w:val="WW8Num27z3"/>
    <w:rsid w:val="00426AD0"/>
    <w:rPr>
      <w:rFonts w:ascii="Symbol" w:hAnsi="Symbol"/>
    </w:rPr>
  </w:style>
  <w:style w:type="character" w:customStyle="1" w:styleId="WW8Num28z0">
    <w:name w:val="WW8Num28z0"/>
    <w:rsid w:val="00426AD0"/>
    <w:rPr>
      <w:rFonts w:ascii="Wingdings" w:hAnsi="Wingdings"/>
    </w:rPr>
  </w:style>
  <w:style w:type="character" w:customStyle="1" w:styleId="WW8Num28z1">
    <w:name w:val="WW8Num28z1"/>
    <w:rsid w:val="00426AD0"/>
    <w:rPr>
      <w:rFonts w:ascii="Courier New" w:hAnsi="Courier New" w:cs="Courier New"/>
    </w:rPr>
  </w:style>
  <w:style w:type="character" w:customStyle="1" w:styleId="WW8Num28z3">
    <w:name w:val="WW8Num28z3"/>
    <w:rsid w:val="00426AD0"/>
    <w:rPr>
      <w:rFonts w:ascii="Symbol" w:hAnsi="Symbol"/>
    </w:rPr>
  </w:style>
  <w:style w:type="character" w:customStyle="1" w:styleId="WW8Num29z0">
    <w:name w:val="WW8Num29z0"/>
    <w:rsid w:val="00426AD0"/>
    <w:rPr>
      <w:rFonts w:ascii="Wingdings" w:hAnsi="Wingdings"/>
    </w:rPr>
  </w:style>
  <w:style w:type="character" w:customStyle="1" w:styleId="WW8Num29z1">
    <w:name w:val="WW8Num29z1"/>
    <w:rsid w:val="00426AD0"/>
    <w:rPr>
      <w:rFonts w:ascii="Courier New" w:hAnsi="Courier New" w:cs="Courier New"/>
    </w:rPr>
  </w:style>
  <w:style w:type="character" w:customStyle="1" w:styleId="WW8Num29z3">
    <w:name w:val="WW8Num29z3"/>
    <w:rsid w:val="00426AD0"/>
    <w:rPr>
      <w:rFonts w:ascii="Symbol" w:hAnsi="Symbol"/>
    </w:rPr>
  </w:style>
  <w:style w:type="character" w:customStyle="1" w:styleId="WW8Num31z0">
    <w:name w:val="WW8Num31z0"/>
    <w:rsid w:val="00426AD0"/>
    <w:rPr>
      <w:rFonts w:ascii="Wingdings" w:hAnsi="Wingdings"/>
    </w:rPr>
  </w:style>
  <w:style w:type="character" w:customStyle="1" w:styleId="WW8Num31z1">
    <w:name w:val="WW8Num31z1"/>
    <w:rsid w:val="00426AD0"/>
    <w:rPr>
      <w:rFonts w:ascii="Courier New" w:hAnsi="Courier New" w:cs="Courier New"/>
    </w:rPr>
  </w:style>
  <w:style w:type="character" w:customStyle="1" w:styleId="WW8Num31z3">
    <w:name w:val="WW8Num31z3"/>
    <w:rsid w:val="00426AD0"/>
    <w:rPr>
      <w:rFonts w:ascii="Symbol" w:hAnsi="Symbol"/>
    </w:rPr>
  </w:style>
  <w:style w:type="character" w:customStyle="1" w:styleId="WW8Num32z0">
    <w:name w:val="WW8Num32z0"/>
    <w:rsid w:val="00426AD0"/>
    <w:rPr>
      <w:rFonts w:ascii="Wingdings" w:hAnsi="Wingdings"/>
    </w:rPr>
  </w:style>
  <w:style w:type="character" w:customStyle="1" w:styleId="WW8Num32z1">
    <w:name w:val="WW8Num32z1"/>
    <w:rsid w:val="00426AD0"/>
    <w:rPr>
      <w:rFonts w:ascii="Courier New" w:hAnsi="Courier New" w:cs="Courier New"/>
    </w:rPr>
  </w:style>
  <w:style w:type="character" w:customStyle="1" w:styleId="WW8Num32z3">
    <w:name w:val="WW8Num32z3"/>
    <w:rsid w:val="00426AD0"/>
    <w:rPr>
      <w:rFonts w:ascii="Symbol" w:hAnsi="Symbol"/>
    </w:rPr>
  </w:style>
  <w:style w:type="character" w:customStyle="1" w:styleId="WW8Num33z0">
    <w:name w:val="WW8Num33z0"/>
    <w:rsid w:val="00426AD0"/>
    <w:rPr>
      <w:rFonts w:ascii="Wingdings" w:hAnsi="Wingdings"/>
    </w:rPr>
  </w:style>
  <w:style w:type="character" w:customStyle="1" w:styleId="WW8Num33z1">
    <w:name w:val="WW8Num33z1"/>
    <w:rsid w:val="00426AD0"/>
    <w:rPr>
      <w:rFonts w:ascii="Courier New" w:hAnsi="Courier New" w:cs="Courier New"/>
    </w:rPr>
  </w:style>
  <w:style w:type="character" w:customStyle="1" w:styleId="WW8Num33z3">
    <w:name w:val="WW8Num33z3"/>
    <w:rsid w:val="00426AD0"/>
    <w:rPr>
      <w:rFonts w:ascii="Symbol" w:hAnsi="Symbol"/>
    </w:rPr>
  </w:style>
  <w:style w:type="character" w:customStyle="1" w:styleId="WW8Num34z0">
    <w:name w:val="WW8Num34z0"/>
    <w:rsid w:val="00426AD0"/>
    <w:rPr>
      <w:rFonts w:ascii="Wingdings" w:hAnsi="Wingdings"/>
    </w:rPr>
  </w:style>
  <w:style w:type="character" w:customStyle="1" w:styleId="WW8Num34z1">
    <w:name w:val="WW8Num34z1"/>
    <w:rsid w:val="00426AD0"/>
    <w:rPr>
      <w:rFonts w:ascii="Courier New" w:hAnsi="Courier New" w:cs="Courier New"/>
    </w:rPr>
  </w:style>
  <w:style w:type="character" w:customStyle="1" w:styleId="WW8Num34z3">
    <w:name w:val="WW8Num34z3"/>
    <w:rsid w:val="00426AD0"/>
    <w:rPr>
      <w:rFonts w:ascii="Symbol" w:hAnsi="Symbol"/>
    </w:rPr>
  </w:style>
  <w:style w:type="character" w:customStyle="1" w:styleId="WW8Num35z0">
    <w:name w:val="WW8Num35z0"/>
    <w:rsid w:val="00426AD0"/>
    <w:rPr>
      <w:rFonts w:ascii="Wingdings" w:hAnsi="Wingdings"/>
    </w:rPr>
  </w:style>
  <w:style w:type="character" w:customStyle="1" w:styleId="WW8Num35z1">
    <w:name w:val="WW8Num35z1"/>
    <w:rsid w:val="00426AD0"/>
    <w:rPr>
      <w:rFonts w:ascii="Courier New" w:hAnsi="Courier New" w:cs="Courier New"/>
    </w:rPr>
  </w:style>
  <w:style w:type="character" w:customStyle="1" w:styleId="WW8Num35z3">
    <w:name w:val="WW8Num35z3"/>
    <w:rsid w:val="00426AD0"/>
    <w:rPr>
      <w:rFonts w:ascii="Symbol" w:hAnsi="Symbol"/>
    </w:rPr>
  </w:style>
  <w:style w:type="character" w:customStyle="1" w:styleId="WW8Num36z0">
    <w:name w:val="WW8Num36z0"/>
    <w:rsid w:val="00426AD0"/>
    <w:rPr>
      <w:rFonts w:ascii="Symbol" w:hAnsi="Symbol"/>
    </w:rPr>
  </w:style>
  <w:style w:type="character" w:customStyle="1" w:styleId="WW8Num36z1">
    <w:name w:val="WW8Num36z1"/>
    <w:rsid w:val="00426AD0"/>
    <w:rPr>
      <w:rFonts w:ascii="Courier New" w:hAnsi="Courier New" w:cs="Courier New"/>
    </w:rPr>
  </w:style>
  <w:style w:type="character" w:customStyle="1" w:styleId="WW8Num36z2">
    <w:name w:val="WW8Num36z2"/>
    <w:rsid w:val="00426AD0"/>
    <w:rPr>
      <w:rFonts w:ascii="Wingdings" w:hAnsi="Wingdings"/>
    </w:rPr>
  </w:style>
  <w:style w:type="character" w:customStyle="1" w:styleId="WW8Num37z0">
    <w:name w:val="WW8Num37z0"/>
    <w:rsid w:val="00426AD0"/>
    <w:rPr>
      <w:rFonts w:ascii="Wingdings" w:hAnsi="Wingdings"/>
    </w:rPr>
  </w:style>
  <w:style w:type="character" w:customStyle="1" w:styleId="WW8Num37z1">
    <w:name w:val="WW8Num37z1"/>
    <w:rsid w:val="00426AD0"/>
    <w:rPr>
      <w:rFonts w:ascii="Courier New" w:hAnsi="Courier New" w:cs="Courier New"/>
    </w:rPr>
  </w:style>
  <w:style w:type="character" w:customStyle="1" w:styleId="WW8Num37z3">
    <w:name w:val="WW8Num37z3"/>
    <w:rsid w:val="00426AD0"/>
    <w:rPr>
      <w:rFonts w:ascii="Symbol" w:hAnsi="Symbol"/>
    </w:rPr>
  </w:style>
  <w:style w:type="character" w:customStyle="1" w:styleId="12">
    <w:name w:val="Основной шрифт абзаца1"/>
    <w:rsid w:val="00426AD0"/>
  </w:style>
  <w:style w:type="character" w:customStyle="1" w:styleId="a5">
    <w:name w:val="Верхний колонтитул Знак"/>
    <w:basedOn w:val="12"/>
    <w:uiPriority w:val="99"/>
    <w:rsid w:val="00426AD0"/>
  </w:style>
  <w:style w:type="character" w:customStyle="1" w:styleId="a6">
    <w:name w:val="Нижний колонтитул Знак"/>
    <w:basedOn w:val="12"/>
    <w:rsid w:val="00426AD0"/>
  </w:style>
  <w:style w:type="character" w:customStyle="1" w:styleId="Zag11">
    <w:name w:val="Zag_11"/>
    <w:rsid w:val="00426AD0"/>
  </w:style>
  <w:style w:type="character" w:customStyle="1" w:styleId="a7">
    <w:name w:val="Основной текст с отступом Знак"/>
    <w:rsid w:val="00426AD0"/>
    <w:rPr>
      <w:rFonts w:ascii="Times New Roman" w:eastAsia="Times New Roman" w:hAnsi="Times New Roman"/>
      <w:sz w:val="28"/>
      <w:szCs w:val="24"/>
    </w:rPr>
  </w:style>
  <w:style w:type="character" w:customStyle="1" w:styleId="a8">
    <w:name w:val="Символ нумерации"/>
    <w:rsid w:val="00426AD0"/>
  </w:style>
  <w:style w:type="character" w:customStyle="1" w:styleId="a9">
    <w:name w:val="Маркеры списка"/>
    <w:rsid w:val="00426AD0"/>
    <w:rPr>
      <w:rFonts w:ascii="OpenSymbol" w:eastAsia="OpenSymbol" w:hAnsi="OpenSymbol" w:cs="OpenSymbol"/>
    </w:rPr>
  </w:style>
  <w:style w:type="paragraph" w:customStyle="1" w:styleId="aa">
    <w:name w:val="Заголовок"/>
    <w:basedOn w:val="a"/>
    <w:next w:val="ab"/>
    <w:rsid w:val="00426AD0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link w:val="ac"/>
    <w:rsid w:val="00426AD0"/>
    <w:pPr>
      <w:spacing w:after="120"/>
    </w:pPr>
  </w:style>
  <w:style w:type="character" w:customStyle="1" w:styleId="ac">
    <w:name w:val="Основной текст Знак"/>
    <w:basedOn w:val="a0"/>
    <w:link w:val="ab"/>
    <w:rsid w:val="00426AD0"/>
    <w:rPr>
      <w:rFonts w:ascii="Calibri" w:eastAsia="Calibri" w:hAnsi="Calibri" w:cs="Calibri"/>
      <w:lang w:eastAsia="ar-SA"/>
    </w:rPr>
  </w:style>
  <w:style w:type="paragraph" w:styleId="ad">
    <w:name w:val="List"/>
    <w:basedOn w:val="ab"/>
    <w:rsid w:val="00426AD0"/>
  </w:style>
  <w:style w:type="paragraph" w:customStyle="1" w:styleId="13">
    <w:name w:val="Название1"/>
    <w:basedOn w:val="a"/>
    <w:rsid w:val="00426AD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rsid w:val="00426AD0"/>
    <w:pPr>
      <w:suppressLineNumbers/>
    </w:pPr>
  </w:style>
  <w:style w:type="paragraph" w:styleId="ae">
    <w:name w:val="header"/>
    <w:basedOn w:val="a"/>
    <w:link w:val="15"/>
    <w:uiPriority w:val="99"/>
    <w:rsid w:val="0042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e"/>
    <w:uiPriority w:val="99"/>
    <w:rsid w:val="00426AD0"/>
    <w:rPr>
      <w:rFonts w:ascii="Calibri" w:eastAsia="Calibri" w:hAnsi="Calibri" w:cs="Calibri"/>
      <w:lang w:eastAsia="ar-SA"/>
    </w:rPr>
  </w:style>
  <w:style w:type="paragraph" w:styleId="af">
    <w:name w:val="footer"/>
    <w:basedOn w:val="a"/>
    <w:link w:val="16"/>
    <w:rsid w:val="00426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f"/>
    <w:rsid w:val="00426AD0"/>
    <w:rPr>
      <w:rFonts w:ascii="Calibri" w:eastAsia="Calibri" w:hAnsi="Calibri" w:cs="Calibri"/>
      <w:lang w:eastAsia="ar-SA"/>
    </w:rPr>
  </w:style>
  <w:style w:type="paragraph" w:styleId="af0">
    <w:name w:val="Normal (Web)"/>
    <w:basedOn w:val="a"/>
    <w:rsid w:val="00426AD0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1">
    <w:name w:val="Body Text Indent"/>
    <w:basedOn w:val="a"/>
    <w:link w:val="17"/>
    <w:rsid w:val="00426AD0"/>
    <w:pPr>
      <w:spacing w:after="0" w:line="240" w:lineRule="auto"/>
      <w:ind w:firstLine="1080"/>
      <w:jc w:val="both"/>
    </w:pPr>
    <w:rPr>
      <w:rFonts w:ascii="Times New Roman" w:eastAsia="Times New Roman" w:hAnsi="Times New Roman"/>
      <w:sz w:val="28"/>
      <w:szCs w:val="24"/>
      <w:lang w:val="x-none"/>
    </w:rPr>
  </w:style>
  <w:style w:type="character" w:customStyle="1" w:styleId="17">
    <w:name w:val="Основной текст с отступом Знак1"/>
    <w:basedOn w:val="a0"/>
    <w:link w:val="af1"/>
    <w:rsid w:val="00426AD0"/>
    <w:rPr>
      <w:rFonts w:ascii="Times New Roman" w:eastAsia="Times New Roman" w:hAnsi="Times New Roman" w:cs="Calibri"/>
      <w:sz w:val="28"/>
      <w:szCs w:val="24"/>
      <w:lang w:val="x-none" w:eastAsia="ar-SA"/>
    </w:rPr>
  </w:style>
  <w:style w:type="paragraph" w:customStyle="1" w:styleId="af2">
    <w:name w:val="Содержимое таблицы"/>
    <w:basedOn w:val="a"/>
    <w:rsid w:val="00426AD0"/>
    <w:pPr>
      <w:suppressLineNumbers/>
    </w:pPr>
  </w:style>
  <w:style w:type="paragraph" w:customStyle="1" w:styleId="af3">
    <w:name w:val="Заголовок таблицы"/>
    <w:basedOn w:val="af2"/>
    <w:rsid w:val="00426AD0"/>
    <w:pPr>
      <w:jc w:val="center"/>
    </w:pPr>
    <w:rPr>
      <w:b/>
      <w:bCs/>
    </w:rPr>
  </w:style>
  <w:style w:type="paragraph" w:styleId="3">
    <w:name w:val="Body Text 3"/>
    <w:basedOn w:val="a"/>
    <w:link w:val="30"/>
    <w:unhideWhenUsed/>
    <w:rsid w:val="00426A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26AD0"/>
    <w:rPr>
      <w:rFonts w:ascii="Calibri" w:eastAsia="Calibri" w:hAnsi="Calibri" w:cs="Calibri"/>
      <w:sz w:val="16"/>
      <w:szCs w:val="16"/>
      <w:lang w:eastAsia="ar-SA"/>
    </w:rPr>
  </w:style>
  <w:style w:type="paragraph" w:styleId="2">
    <w:name w:val="Body Text 2"/>
    <w:basedOn w:val="a"/>
    <w:link w:val="20"/>
    <w:rsid w:val="00426AD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2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Обычный1"/>
    <w:rsid w:val="00426AD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endnote reference"/>
    <w:semiHidden/>
    <w:rsid w:val="00426AD0"/>
    <w:rPr>
      <w:vertAlign w:val="superscript"/>
    </w:rPr>
  </w:style>
  <w:style w:type="table" w:styleId="af5">
    <w:name w:val="Table Grid"/>
    <w:basedOn w:val="a1"/>
    <w:rsid w:val="0042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D7C32-DFFF-41ED-A8AB-ABF054E2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Школа12</dc:creator>
  <cp:lastModifiedBy>Пользователь</cp:lastModifiedBy>
  <cp:revision>7</cp:revision>
  <cp:lastPrinted>2020-01-10T06:50:00Z</cp:lastPrinted>
  <dcterms:created xsi:type="dcterms:W3CDTF">2020-01-10T06:47:00Z</dcterms:created>
  <dcterms:modified xsi:type="dcterms:W3CDTF">2020-04-22T03:38:00Z</dcterms:modified>
</cp:coreProperties>
</file>